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E5698" w14:textId="0FA5E6B4" w:rsidR="004635BA" w:rsidRDefault="004635BA" w:rsidP="004635BA">
      <w:pPr>
        <w:tabs>
          <w:tab w:val="left" w:pos="851"/>
        </w:tabs>
        <w:ind w:left="851" w:right="-143" w:hanging="709"/>
        <w:jc w:val="center"/>
        <w:rPr>
          <w:b/>
          <w:bCs/>
          <w:sz w:val="24"/>
        </w:rPr>
      </w:pPr>
      <w:r w:rsidRPr="00190311">
        <w:rPr>
          <w:b/>
          <w:bCs/>
          <w:sz w:val="24"/>
        </w:rPr>
        <w:t xml:space="preserve">ANEXO </w:t>
      </w:r>
      <w:r w:rsidR="00763722">
        <w:rPr>
          <w:b/>
          <w:bCs/>
          <w:sz w:val="24"/>
        </w:rPr>
        <w:t>I</w:t>
      </w:r>
      <w:r>
        <w:rPr>
          <w:b/>
          <w:bCs/>
          <w:sz w:val="24"/>
        </w:rPr>
        <w:t>V</w:t>
      </w:r>
    </w:p>
    <w:p w14:paraId="19DCC390" w14:textId="77777777" w:rsidR="004635BA" w:rsidRPr="00190311" w:rsidRDefault="004635BA" w:rsidP="004635BA">
      <w:pPr>
        <w:tabs>
          <w:tab w:val="left" w:pos="851"/>
        </w:tabs>
        <w:ind w:left="851" w:right="-143" w:hanging="709"/>
        <w:jc w:val="center"/>
        <w:rPr>
          <w:b/>
          <w:bCs/>
          <w:sz w:val="24"/>
        </w:rPr>
      </w:pPr>
      <w:r w:rsidRPr="00190311">
        <w:rPr>
          <w:b/>
          <w:bCs/>
          <w:sz w:val="24"/>
        </w:rPr>
        <w:t>LOCAIS E INFORMAÇÕES SOBRE AS SUBESTAÇÕES DA UFF</w:t>
      </w:r>
    </w:p>
    <w:p w14:paraId="781C98B2" w14:textId="77777777" w:rsidR="004635BA" w:rsidRDefault="004635BA" w:rsidP="004635BA">
      <w:pPr>
        <w:rPr>
          <w:rFonts w:eastAsia="Calibri"/>
        </w:rPr>
      </w:pPr>
    </w:p>
    <w:tbl>
      <w:tblPr>
        <w:tblW w:w="14454" w:type="dxa"/>
        <w:tblInd w:w="7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37"/>
        <w:gridCol w:w="1552"/>
        <w:gridCol w:w="1497"/>
        <w:gridCol w:w="673"/>
        <w:gridCol w:w="1268"/>
        <w:gridCol w:w="1132"/>
        <w:gridCol w:w="1026"/>
        <w:gridCol w:w="1663"/>
        <w:gridCol w:w="1656"/>
        <w:gridCol w:w="1950"/>
      </w:tblGrid>
      <w:tr w:rsidR="004635BA" w:rsidRPr="00852CEC" w14:paraId="39BA7745" w14:textId="77777777" w:rsidTr="00896AB2">
        <w:trPr>
          <w:trHeight w:val="915"/>
        </w:trPr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5B87C5C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 em Média Tensão</w:t>
            </w:r>
          </w:p>
        </w:tc>
        <w:tc>
          <w:tcPr>
            <w:tcW w:w="1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2BB5CE8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Localização</w:t>
            </w:r>
          </w:p>
        </w:tc>
        <w:tc>
          <w:tcPr>
            <w:tcW w:w="1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8E7DC30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Município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1F7083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Qtde</w:t>
            </w: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D02EA3E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Tipo de Subestação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13E11236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Potência Instalada </w:t>
            </w:r>
            <w:r w:rsidRPr="00852CEC">
              <w:rPr>
                <w:b/>
                <w:bCs/>
                <w:color w:val="000000"/>
              </w:rPr>
              <w:br/>
              <w:t>(kVA)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C84523F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QGBT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3B54104E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Relé de Proteção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3025CE0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Disjuntor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CB1BD5E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Chave Seccionadora</w:t>
            </w:r>
          </w:p>
        </w:tc>
      </w:tr>
      <w:tr w:rsidR="004635BA" w:rsidRPr="00852CEC" w14:paraId="7AF754F6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17E6DC7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Reitoria UFF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Miguel de Frias, 9, Icaraí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4651B9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Reitoria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B9E54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9E6C3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A9C75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50C37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66D5C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238284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4652D24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59BCD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AE762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1743952A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835461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Centro de Artes da UFF (CEART)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color w:val="222222"/>
              </w:rPr>
              <w:t>Rua Miguel de Frias, 9 – Icaraí.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9068C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Reitoria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8D05B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20598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75E0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7FA93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8B2E9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773F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793A3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BAA47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Cubículo Blindado</w:t>
            </w:r>
          </w:p>
        </w:tc>
      </w:tr>
      <w:tr w:rsidR="004635BA" w:rsidRPr="00852CEC" w14:paraId="02D33994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BE2761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Cabine de Proteção de Entrada do Gragoatá</w:t>
            </w:r>
            <w:r w:rsidRPr="00852CEC">
              <w:rPr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F973C8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DB745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0AAEF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E6AAD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340E8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1D715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92B1F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Relé PEXTRON </w:t>
            </w:r>
            <w:r w:rsidRPr="00852CEC">
              <w:rPr>
                <w:color w:val="000000"/>
              </w:rPr>
              <w:br/>
              <w:t>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C2E90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- 8000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72EBF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2 </w:t>
            </w:r>
            <w:r w:rsidRPr="00852CEC">
              <w:rPr>
                <w:color w:val="000000"/>
              </w:rPr>
              <w:t>tripolares - 400A, Acionamento em grupo, sem carga.</w:t>
            </w:r>
          </w:p>
        </w:tc>
      </w:tr>
      <w:tr w:rsidR="004635BA" w:rsidRPr="00852CEC" w14:paraId="67FBAB67" w14:textId="77777777" w:rsidTr="00896AB2">
        <w:trPr>
          <w:trHeight w:val="96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483F5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A – UFASA  </w:t>
            </w:r>
            <w:r w:rsidRPr="00852CEC">
              <w:rPr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5739C1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F735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7818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0099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7D4DC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CEC2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BBA5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80A8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C880A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2ACAA090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EB857B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 xml:space="preserve">Bloco B – Instituto de Letras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6C8B36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25740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E203F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BF147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81DFB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6F72C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93F2B8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3BD36B4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C7C5D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FD4EF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74D984D6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E7773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C – Instituto de Letras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9470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69F9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68CE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924C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5E26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AB751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B7CDDF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4661A7A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A4C2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F81F6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78739332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7C9FE73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D – Faculdade de Educação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33739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E664A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B17F1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65766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7B966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467AA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DB8B0B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5671F7F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D41B54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D592F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5D16E076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2EF5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E – Escola de Serviço Social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0467A0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80D2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ECD16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A469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2F77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C0CD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C62719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40D68F2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F617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A6A2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7F55546F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AE099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F – Faculdade de </w:t>
            </w:r>
            <w:proofErr w:type="gramStart"/>
            <w:r w:rsidRPr="00852CEC">
              <w:rPr>
                <w:b/>
                <w:bCs/>
                <w:color w:val="000000"/>
              </w:rPr>
              <w:t xml:space="preserve">Economia  </w:t>
            </w:r>
            <w:r w:rsidRPr="00852CEC">
              <w:rPr>
                <w:i/>
                <w:iCs/>
                <w:color w:val="000000"/>
              </w:rPr>
              <w:t>Rua</w:t>
            </w:r>
            <w:proofErr w:type="gramEnd"/>
            <w:r w:rsidRPr="00852CEC">
              <w:rPr>
                <w:i/>
                <w:iCs/>
                <w:color w:val="000000"/>
              </w:rPr>
              <w:t xml:space="preserve"> Professor Marcos </w:t>
            </w:r>
            <w:r w:rsidRPr="00852CEC">
              <w:rPr>
                <w:i/>
                <w:iCs/>
                <w:color w:val="000000"/>
              </w:rPr>
              <w:lastRenderedPageBreak/>
              <w:t>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B320A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F879F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D6CB82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  <w:p w14:paraId="0EE1707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  <w:p w14:paraId="79A40C7F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58055B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  <w:p w14:paraId="4765A87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  <w:p w14:paraId="21FDE781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24A711C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1x750 kVA</w:t>
            </w:r>
            <w:r w:rsidRPr="00852CEC">
              <w:rPr>
                <w:bCs/>
                <w:color w:val="000000"/>
              </w:rPr>
              <w:br/>
              <w:t>+</w:t>
            </w:r>
            <w:r w:rsidRPr="00852CEC">
              <w:rPr>
                <w:bCs/>
                <w:color w:val="000000"/>
              </w:rPr>
              <w:br/>
              <w:t>1.500 kVA</w:t>
            </w:r>
          </w:p>
          <w:p w14:paraId="38612DC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  <w:p w14:paraId="0325C6CC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B48269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6 QGBTs</w:t>
            </w:r>
          </w:p>
          <w:p w14:paraId="79FE898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  <w:p w14:paraId="34EF5391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6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C65B2D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Relé PEXTRON </w:t>
            </w:r>
            <w:r w:rsidRPr="00852CEC">
              <w:rPr>
                <w:color w:val="000000"/>
              </w:rPr>
              <w:br/>
              <w:t>7104</w:t>
            </w:r>
          </w:p>
          <w:p w14:paraId="448A17A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  <w:p w14:paraId="00B94034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6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5DE0ADA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  <w:p w14:paraId="0F72EAA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  <w:p w14:paraId="46A13886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2F2F2"/>
            <w:vAlign w:val="bottom"/>
            <w:hideMark/>
          </w:tcPr>
          <w:p w14:paraId="3202526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  <w:p w14:paraId="1E21396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  <w:p w14:paraId="7BA4E0E9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</w:tr>
      <w:tr w:rsidR="004635BA" w:rsidRPr="00852CEC" w14:paraId="70F91B89" w14:textId="77777777" w:rsidTr="00896AB2">
        <w:trPr>
          <w:cantSplit/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952807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G – Instituto de Matemática e Estatística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2D5835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D9D8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B2222F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26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645E2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132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43BCA8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02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A92C6F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663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1A6907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656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3C0F0D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  <w:tc>
          <w:tcPr>
            <w:tcW w:w="1950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A59F0" w14:textId="77777777" w:rsidR="004635BA" w:rsidRPr="00852CEC" w:rsidRDefault="004635BA" w:rsidP="00896AB2">
            <w:pPr>
              <w:jc w:val="center"/>
              <w:rPr>
                <w:color w:val="000000"/>
              </w:rPr>
            </w:pPr>
          </w:p>
        </w:tc>
      </w:tr>
      <w:tr w:rsidR="004635BA" w:rsidRPr="00852CEC" w14:paraId="7EFA5F43" w14:textId="77777777" w:rsidTr="00896AB2">
        <w:trPr>
          <w:cantSplit/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A23E53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Bloco H– Faculdade de Turismo e Hotelaria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3DAAD4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CF551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00378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</w:tc>
        <w:tc>
          <w:tcPr>
            <w:tcW w:w="1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A5F56F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</w:tc>
        <w:tc>
          <w:tcPr>
            <w:tcW w:w="11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99080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</w:tc>
        <w:tc>
          <w:tcPr>
            <w:tcW w:w="10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D669A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</w:tc>
        <w:tc>
          <w:tcPr>
            <w:tcW w:w="16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9F4B4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</w:tc>
        <w:tc>
          <w:tcPr>
            <w:tcW w:w="16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18FF4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</w:tc>
        <w:tc>
          <w:tcPr>
            <w:tcW w:w="19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05F7A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</w:p>
        </w:tc>
      </w:tr>
      <w:tr w:rsidR="004635BA" w:rsidRPr="00852CEC" w14:paraId="5CDE2C28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2583E0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Bloco J - Novo Instituto de Arte e Comunicação Social (Novo IACS)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411000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FB1D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700F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5BE3F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6217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7F98F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D274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microprocessado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8DB4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1491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2 </w:t>
            </w:r>
            <w:r w:rsidRPr="00852CEC">
              <w:rPr>
                <w:color w:val="000000"/>
              </w:rPr>
              <w:t>tripolares, 400A, Acionamento em grupo, sem carga</w:t>
            </w:r>
          </w:p>
        </w:tc>
      </w:tr>
      <w:tr w:rsidR="004635BA" w:rsidRPr="00852CEC" w14:paraId="2BA66FE5" w14:textId="77777777" w:rsidTr="00896AB2">
        <w:trPr>
          <w:trHeight w:val="127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50DFD5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lastRenderedPageBreak/>
              <w:t xml:space="preserve">Novo Instituto de Arte e Comunicação Social (Anexo ao Novo IACS)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A7DE6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0BB7B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E94887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44A0B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D651A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06CD3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FC234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E33D4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B2B3B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07D1A47E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1F5EF0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M – Instituto de Biologia – </w:t>
            </w:r>
            <w:r w:rsidRPr="00852CEC">
              <w:rPr>
                <w:b/>
                <w:bCs/>
                <w:i/>
                <w:i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89E03F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CC08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22EDC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0808D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47E00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1x1.250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69F75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257B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2BC72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84A59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33FC81D5" w14:textId="77777777" w:rsidTr="00896AB2">
        <w:trPr>
          <w:trHeight w:val="127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A03B63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Bloco N – Instituto de Ciências Humanas e Filosofia e Instituto de Psicologia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12EE9F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5949A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76BDAF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BD331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5ECE8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825051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409E6A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6D0A33A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B6C844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D1B865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2A25D3F2" w14:textId="77777777" w:rsidTr="00896AB2">
        <w:trPr>
          <w:trHeight w:val="127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D88E4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Bloco O - Instituto de Ciências Humanas e Filosofia e Instituto de História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lastRenderedPageBreak/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497BBB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1C73C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3422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 </w:t>
            </w:r>
            <w:r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DEBD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2DAC3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347F4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041465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208F50B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18573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6D7E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05590E1B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40BDA4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Bloco P - Instituto de Ciências Humanas e Filosofia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B7F513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41B21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5A148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D2D97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ED49D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1x750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36FCD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02 QGBT’s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8EE3B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C2462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0B521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1 </w:t>
            </w:r>
            <w:r w:rsidRPr="00852CEC">
              <w:rPr>
                <w:color w:val="000000"/>
              </w:rPr>
              <w:t>tripolar - 400A, com base fusível</w:t>
            </w:r>
          </w:p>
        </w:tc>
      </w:tr>
      <w:tr w:rsidR="004635BA" w:rsidRPr="00852CEC" w14:paraId="0B0A914E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7EDBCE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Biblioteca Central do Gragoatá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C337F0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5E4A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62AFA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9FF6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7C27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B79E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FFD792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38FE01A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19EF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C078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1 </w:t>
            </w:r>
            <w:r w:rsidRPr="00852CEC">
              <w:rPr>
                <w:color w:val="000000"/>
              </w:rPr>
              <w:t>tripolar, 400A, com base fusível</w:t>
            </w:r>
          </w:p>
        </w:tc>
      </w:tr>
      <w:tr w:rsidR="004635BA" w:rsidRPr="00852CEC" w14:paraId="370CC1B5" w14:textId="77777777" w:rsidTr="00896AB2">
        <w:trPr>
          <w:trHeight w:val="93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75121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Moradia Estudantil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43AB09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05585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1A631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5905D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4296D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A1D91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118A5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F5F12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31F83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1657AA55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70012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Faculdade de Educação Física - Quadras e Piscina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 xml:space="preserve">Rua Rio Branco, s/n, São Domingos 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97BE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42357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AD29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D4D4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C9C08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ECF0C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E29C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4D00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DE044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7EF8E4D4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2E46BC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lastRenderedPageBreak/>
              <w:t>Educação Física – Quadras</w:t>
            </w:r>
            <w:r w:rsidRPr="00852CEC">
              <w:rPr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5C7B8E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4FCC79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81868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12DC5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9C7DC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930D2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6C1EF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EC60A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45346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463DDF32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6F91CD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Educação Física – Piscinas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937D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F3EA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3F5A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E2A3E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B60E1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82F6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50279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0C82A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FD51F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129CE0CF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A86E0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Educação Física – Complexo Esportivo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E922630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CFCDE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1A5E1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99B13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31532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50629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E285F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39D8B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3B3CE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35FE9D6E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92C1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Restaurante Maia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D0C08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33FA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EFFE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D21C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4D03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A4A56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6AF92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E5FE3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5D5F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62A27149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EA54FD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DOA/Restaurante Universitário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 xml:space="preserve">Rua Professor Marcos Waldemar </w:t>
            </w:r>
            <w:r w:rsidRPr="00852CEC">
              <w:rPr>
                <w:i/>
                <w:iCs/>
                <w:color w:val="000000"/>
              </w:rPr>
              <w:lastRenderedPageBreak/>
              <w:t>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CB2116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C1252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BB330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A1F9B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F6080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9F860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1E5BA4C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7528C3D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EDB47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32383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4F5427F1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0F44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Creche Escola do Gragoatá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Professor Marcos Waldemar de Freitas Reis, s/n,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8442D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Gragoatá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C39E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63EA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EE13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3C71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D88BD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9F84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6533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46C1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6B56E77A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8D241C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Cabine de Proteção de Entrada da Praia Vermelha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Rua Passo da Pátria, 156, Boa Viagem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AF450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F7E4E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143C3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56F7D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6E3E6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-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5DFE9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NA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FBDD3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6246F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</w:t>
            </w:r>
            <w:r>
              <w:rPr>
                <w:color w:val="000000"/>
              </w:rPr>
              <w:t xml:space="preserve"> </w:t>
            </w:r>
            <w:r w:rsidRPr="00852CEC">
              <w:rPr>
                <w:color w:val="000000"/>
              </w:rPr>
              <w:t>- 8000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49769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tripolares - 400A, Acionamento em grupo, sem carga.</w:t>
            </w:r>
          </w:p>
        </w:tc>
      </w:tr>
      <w:tr w:rsidR="004635BA" w:rsidRPr="00852CEC" w14:paraId="172A21F4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FB19BE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Escola de Engenharia - Bloco D / TCE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222222"/>
              </w:rPr>
              <w:t>Rua Passo da Pátria, 156, Boa Viagem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799EA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884A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85713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59C4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84FD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AD57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DC66E8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0B64DE5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B1DC5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5F96D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582FE436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654670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Escola de Engenharia - Bloco E / TCE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222222"/>
              </w:rPr>
              <w:t>Rua Passo da Pátria, 156, Boa Viagem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4C0464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5131A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EB2F9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8D456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ABD42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2x225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F60F2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AFBC69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29DBC3F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F8A61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08299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73044337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52D677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Instituto de Física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Av. Milton Tavares de Souza, s/n, Praia Vermelha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A6DD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53DBE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289CE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88EF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2021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2x1.000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86C3B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0FD08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06F1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386B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523D60EA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93974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 xml:space="preserve">Instituto de Geociências – Prédio Novo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Av. Milton Tavares de Souza, s/n, Praia Vermelha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1F7A34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9FD69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F80D1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1AE1A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509E2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CF7AF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CACE57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EBE59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D49AA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tripolares - 400A, Acionamento em grupo, sem carga.</w:t>
            </w:r>
          </w:p>
        </w:tc>
      </w:tr>
      <w:tr w:rsidR="004635BA" w:rsidRPr="00852CEC" w14:paraId="5632F8E7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BDAF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Instituto de Computação I e II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Av. Milton Tavares de Souza, s/n - Praia Vermelha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CBBCB4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12F4B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4156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7193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8E4CC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2x750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2488A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9B02A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26D6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ECF30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7CDB8BF7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838EB4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Bloco H – UFASA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Av. Milton Tavares de Souza, s/n - Praia Vermelha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0698F5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26DBB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C8378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07F2E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FEDAF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240FE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82CB4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BD9C7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285F4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tripolares - 400A, Acionamento em grupo, sem carga.</w:t>
            </w:r>
          </w:p>
        </w:tc>
      </w:tr>
      <w:tr w:rsidR="004635BA" w:rsidRPr="00852CEC" w14:paraId="71EB9677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581E3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Núcleo de Estudos em Biomassa e Gerenciamento de Àgua - NAB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Av. Milton Tavares de Souza, s/n - Praia Vermelha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49E6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CE2E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A895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2E5D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68DEF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3DC25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54F73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DE07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9EDF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0C2E6D4E" w14:textId="77777777" w:rsidTr="00896AB2">
        <w:trPr>
          <w:trHeight w:val="127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F83CBA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Laboratório de Documentação Ativa e Design Inteligente -ADDLabs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A</w:t>
            </w:r>
            <w:r w:rsidRPr="00852CEC">
              <w:rPr>
                <w:i/>
                <w:iCs/>
                <w:color w:val="222222"/>
              </w:rPr>
              <w:t xml:space="preserve">v. Milton Tavares </w:t>
            </w:r>
            <w:r w:rsidRPr="00852CEC">
              <w:rPr>
                <w:i/>
                <w:iCs/>
                <w:color w:val="222222"/>
              </w:rPr>
              <w:lastRenderedPageBreak/>
              <w:t>de Souza, s/n - Praia Vermelha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3EA22E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E0AD3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62873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E9966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83BD65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99C6A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66DDB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54A8A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D6A2B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52C2B80E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23FCCF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Biblioteca Central da Engenharia – Praia Vermelha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Rua Passo da Pátria, 156, Boa Viagem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A6893C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EB9C5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D96B6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FA387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421B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9E3B1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4D40B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B7724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A825E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16B1C52B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1BC037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Restaurante Universitário / DOA </w:t>
            </w:r>
            <w:r w:rsidRPr="00852CEC">
              <w:rPr>
                <w:i/>
                <w:iCs/>
                <w:color w:val="222222"/>
              </w:rPr>
              <w:t>Rua Passo da Pátria, 156 - 209 - Boa Viagem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A9AA44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Praia Vermelha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F5B39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F78D3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0F2076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0137EC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1x75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F4134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955DD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3DFE6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54EA6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5568656F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5C23C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Faculdade de Administração, Ciências Contábeis, Nutrição e Odontologia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Mário Santos Braga, nº 30,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5959CD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D6FDC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312F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8A51E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743CF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54B9B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654200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4CA1CD6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517BE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B091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01E55112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08485D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Faculdade de Administração II e STI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3D372D"/>
              </w:rPr>
              <w:t>Rua Mário Santos Braga, nº 30,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5CCE6FC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C62B2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72A70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27E76E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A57BE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F90097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C8EAE2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5DE7BE4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7BDCB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CF75C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4979973B" w14:textId="77777777" w:rsidTr="00896AB2">
        <w:trPr>
          <w:trHeight w:val="51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3DEDA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 xml:space="preserve">Faculdade de Odontologia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R. Mario Santos Braga, 28 –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693DB1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0A0B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3732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5D97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A38CF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362B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CF5D9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6A33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0D07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70493C2F" w14:textId="77777777" w:rsidTr="00896AB2">
        <w:trPr>
          <w:trHeight w:val="94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8AB88F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Instituto de Química – Prédio Antigo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R. Mario Santos Braga, s/n –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B2B0CB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352AA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B1E00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ECF99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30BA0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5C742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0E0FA6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Proteção secundária modelo PEXTRON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F3DD8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87154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49B84411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6C8A8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Instituto de Biologia – Prédio Antigo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R. Mario Santos Braga, s/n –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9CADD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348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7BB27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7B7B1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2F101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930E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26481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A7F8E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5E89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15225B4D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1812E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Instituto Biomédico-Bloco E- Prédio Novo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R. Mario Santos Braga, s/n –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99C969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D0A26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F31A6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0493BE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8C269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1x1.250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FB183F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820603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 7104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16F9E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7D5B3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1202C4C5" w14:textId="77777777" w:rsidTr="00896AB2">
        <w:trPr>
          <w:trHeight w:val="51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15638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Diretório Central de Estudantes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222222"/>
              </w:rPr>
              <w:t>R. Mario Santos Braga, s/n –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8019D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82E07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B104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DD1B3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AAEA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BB1F0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2FC2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B05A7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8BF35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2972DCFB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43789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Núcleo de Animais de Laboratório-NAL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222222"/>
              </w:rPr>
              <w:t>R. Mario Santos Braga, s/n,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75BCC1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D6FCA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A8340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E1508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8DA52C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A6AE6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77D870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B2CB3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72A365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503F9058" w14:textId="77777777" w:rsidTr="00896AB2">
        <w:trPr>
          <w:trHeight w:val="51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43FF5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Prédio da Física Velha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222222"/>
              </w:rPr>
              <w:lastRenderedPageBreak/>
              <w:t>R. Mario Santos Braga, s/n,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666B60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3225C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3BE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9B7C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C233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409BB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A3DE4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9244B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3304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05B94536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91728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Instituto Biomédico - Bloco A. (CMB)  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222222"/>
              </w:rPr>
              <w:t>Rua Prof. Hernani Melo, 101 -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E3C13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Campus Valonguinho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77635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2A178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D6897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645CC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47B06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485517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6FF500C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2B158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E5AA0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tripolares - 400A, Acionamento em grupo, sem carga.</w:t>
            </w:r>
          </w:p>
        </w:tc>
      </w:tr>
      <w:tr w:rsidR="004635BA" w:rsidRPr="00852CEC" w14:paraId="13C92E21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0DA9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Colégio Universitário Geraldo Reis</w:t>
            </w:r>
            <w:r w:rsidRPr="00852CEC">
              <w:rPr>
                <w:color w:val="000000"/>
              </w:rPr>
              <w:t xml:space="preserve"> </w:t>
            </w:r>
            <w:r w:rsidRPr="00852CEC">
              <w:rPr>
                <w:b/>
                <w:bCs/>
                <w:color w:val="000000"/>
              </w:rPr>
              <w:t>(COLUNI)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Rua Alexandre Moura, 8,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E479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BFDC0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6991A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06611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818A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67BD2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D14BC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53EDE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D97E2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0A0F26A0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7FB75EA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Instituto de Arte e Comunicação </w:t>
            </w:r>
            <w:proofErr w:type="gramStart"/>
            <w:r w:rsidRPr="00852CEC">
              <w:rPr>
                <w:b/>
                <w:bCs/>
              </w:rPr>
              <w:t>Social  I</w:t>
            </w:r>
            <w:proofErr w:type="gramEnd"/>
            <w:r w:rsidRPr="00852CEC">
              <w:rPr>
                <w:b/>
                <w:bCs/>
              </w:rPr>
              <w:t xml:space="preserve"> (IACS)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Professor Lara Vilela, 126, São Domingos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4E7683F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C973BB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DA94A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C8594E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AEFBC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2FEB32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2BA42E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7546375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C64BD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58505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2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042DEFA7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4975C3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Faculdade de Direito – Campus I</w:t>
            </w:r>
            <w:r w:rsidRPr="00852CEC">
              <w:rPr>
                <w:color w:val="000000"/>
              </w:rPr>
              <w:t xml:space="preserve">. </w:t>
            </w:r>
            <w:r w:rsidRPr="00852CEC">
              <w:rPr>
                <w:i/>
                <w:iCs/>
                <w:color w:val="000000"/>
              </w:rPr>
              <w:t>Rua Presidente Pedreira, 62, Ingá.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75EB4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39075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DA9CC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BE06F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1D2B4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1354C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A869C2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57EDD69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4D952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F82E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2 </w:t>
            </w:r>
            <w:r w:rsidRPr="00852CEC">
              <w:rPr>
                <w:color w:val="000000"/>
              </w:rPr>
              <w:t>tripolares - 400A, Acionamento em grupo, sem carga</w:t>
            </w:r>
          </w:p>
        </w:tc>
      </w:tr>
      <w:tr w:rsidR="004635BA" w:rsidRPr="00852CEC" w14:paraId="52290375" w14:textId="77777777" w:rsidTr="00896AB2">
        <w:trPr>
          <w:trHeight w:val="51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4F866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Faculdade de Direito - Campus II. </w:t>
            </w:r>
            <w:r w:rsidRPr="00852CEC">
              <w:rPr>
                <w:i/>
                <w:iCs/>
                <w:color w:val="000000"/>
              </w:rPr>
              <w:t>Rua Tiradentes, 17 – Ingá.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E3E1C1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5875C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AAB31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A4B5B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DB46A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3352F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02615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5DF6E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D554F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5BB7378F" w14:textId="77777777" w:rsidTr="00896AB2">
        <w:trPr>
          <w:trHeight w:val="61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69226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lastRenderedPageBreak/>
              <w:t>Escola de Enfermagem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Dr. Celestino, 74,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16BD6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2B4C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7E0D7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D655A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1E5C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F9DCF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DB99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54D2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CE26E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07980302" w14:textId="77777777" w:rsidTr="00896AB2">
        <w:trPr>
          <w:trHeight w:val="51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DB3DA8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Faculdade de Farmácia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Mário Viana, 523 - Santa Rosa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BD929F3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2B39E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59189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311A2F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A4A69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9864D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26198D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5308EC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E21DA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5411AF02" w14:textId="77777777" w:rsidTr="00896AB2">
        <w:trPr>
          <w:trHeight w:val="51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822D0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Farmácia Universitária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Marquês de Paraná, 282,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1C8384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E45D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F9BEE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FC3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6272D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CBBA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1716B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CFFEE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724D7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09581545" w14:textId="77777777" w:rsidTr="00896AB2">
        <w:trPr>
          <w:trHeight w:val="61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573BA2A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Faculdade de Veterinária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Vital Brasil, 64, Santa Rosa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3B9C051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139BD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4EA50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1EE00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A85539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2x225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E3D88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AF5F69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9014F3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4843A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704FAF3D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4A301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Hospital Veterinário Professor Firmino Marisco Filho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Vital Brazil Filho, 64, Santa Rosa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5E13E9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EB47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CE763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99601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90D5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2273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723A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F79D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51DB1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0E340E4C" w14:textId="77777777" w:rsidTr="00896AB2">
        <w:trPr>
          <w:trHeight w:val="61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02B0D8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 xml:space="preserve">Campus Avançado do Mequinho / </w:t>
            </w:r>
            <w:r w:rsidRPr="00852CEC">
              <w:rPr>
                <w:i/>
                <w:iCs/>
                <w:color w:val="222222"/>
              </w:rPr>
              <w:t>Avenida Jansen de Melo, 174,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4727B5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ACB316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3336C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7C93B8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FD453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856414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130DE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08E08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99BEA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533D63BA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15365F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lastRenderedPageBreak/>
              <w:t>Coordenação de Arquivos da UFF (CAR)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Avenida Prefeito Silvio Picanço, 1565, Charitas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3E6A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437BB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EE5E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F71D5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DA2E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CFE51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392F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7A0D1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5BCE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216CAE3D" w14:textId="77777777" w:rsidTr="00896AB2">
        <w:trPr>
          <w:trHeight w:val="94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527C72F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Faculdade de Medicina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R. Des. Athayde Parreiras, 100, Fátima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115681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Unidades Dispersas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30533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Niterói/RJ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EF5B30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E2276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90D762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1x1.000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7B703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8BEB7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D4B15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2A2FA6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Cubículo Blindado</w:t>
            </w:r>
          </w:p>
        </w:tc>
      </w:tr>
      <w:tr w:rsidR="004635BA" w:rsidRPr="00852CEC" w14:paraId="57384A30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6520D1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 xml:space="preserve">Instituto de Saúde Coletiva de Nova Friburgo (ISNF) 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R. Dr Sílvio Henrique Braune, 22,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A8D6C7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47CD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Nova Friburgo/RJ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770BC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B441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09AD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144E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3D5C7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0EF1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B0FF2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6B69100C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582EBEE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Escola de Engenharia de Petrópolis - PEP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Domingos Silvério, s/n, 1º andar, Quitandinha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A1D0CB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D3D29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Petrópolis/RJ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42B25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AC0720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3E30F6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D3616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04C64B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DBF9D9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0D61A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05DD3B77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99345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PURO. Instituto deCiência e Tecnologia –RIC. Instituto de Humanidades e Saúde – RHS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lastRenderedPageBreak/>
              <w:t>Rua Recife, s/n, Jardim Bela Vista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B3A218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5E5F5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Rio das Ostras/RJ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D5B5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24CE7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0E91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3x112,5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A227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3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9921A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AC9EC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4A22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6B2E8A7F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33EE56D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PUCG. Instituto de Ciências da Sociedade e Desenvolvimento Regional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José do Patrocínio, 71, Centro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EF44BFB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13BDA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Campos dos Goytacazes/RJ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6008B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43BF64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64D84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3x300 kVA </w:t>
            </w:r>
            <w:r w:rsidRPr="00852CEC">
              <w:rPr>
                <w:bCs/>
                <w:color w:val="000000"/>
              </w:rPr>
              <w:br/>
              <w:t>e</w:t>
            </w:r>
            <w:r w:rsidRPr="00852CEC">
              <w:rPr>
                <w:bCs/>
                <w:color w:val="000000"/>
              </w:rPr>
              <w:br/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6CA736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4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BB606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26D817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E0D9C3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6610BB47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84240B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Prédio Novo - Campos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Avenida XV de novembro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67A838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D275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Campos dos Goytacazes/RJ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A000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6FEFD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03EF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2x1.000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8CE80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AEC51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Relé PEXTRON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AD33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523F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Cubículo Blindado</w:t>
            </w:r>
          </w:p>
        </w:tc>
      </w:tr>
      <w:tr w:rsidR="004635BA" w:rsidRPr="00852CEC" w14:paraId="7DD915F6" w14:textId="77777777" w:rsidTr="00896AB2">
        <w:trPr>
          <w:trHeight w:val="127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AED6DC2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Instituto de Ciências da Sociedade – ICM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Aloísio da Silva Gomes, 50, Cidade Universitária de Macaé, Granja dos Cavaleiros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987295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070A66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Macaé/RJ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AD9DC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B8BCB7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D0A761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562327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336E9B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CB07C8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A519B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27A6CA12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2C8850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Instituto do Noroeste Fluminense de Educação Superior – INF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lastRenderedPageBreak/>
              <w:t>Rodovia RJ 218, s/º, Bairro Dezessete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7627FA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85D2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Santo Antônio de Pádua/RJ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AE8B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CE101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B2B6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1x300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CBDB7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B02D8A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FECE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BF8D9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Monopolares</w:t>
            </w:r>
          </w:p>
        </w:tc>
      </w:tr>
      <w:tr w:rsidR="004635BA" w:rsidRPr="00852CEC" w14:paraId="2CB48B40" w14:textId="77777777" w:rsidTr="00896AB2">
        <w:trPr>
          <w:trHeight w:val="127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A2D893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Escola de Engenharia Industrial e Metalúrgica de Volta Redonda – VEI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Av. dos Trabalhadores, 420, Vila Santa Cecília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65B568B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13F5D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Volta Redonda/RJ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DCB807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30D228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F1D307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2x300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39B2C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98C19BE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7EC45055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4AC39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B3D60B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4BD6DFDA" w14:textId="77777777" w:rsidTr="00896AB2">
        <w:trPr>
          <w:trHeight w:val="127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EDB6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Instituto de Ciências Exatas – ICEx. Instituto de Ciências Humanas e Sociais – ICHS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Rua Desembargador Ellis Hermydio Figueira, 783, Bairro Aterrado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417B8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EE01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Volta Redonda/RJ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F86C1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5760A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22FC1E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2x500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EFFD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1A8985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 xml:space="preserve">Solenóide </w:t>
            </w:r>
          </w:p>
          <w:p w14:paraId="7C1A6AA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7BC4B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5A3B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tripolares - 400A, Acionamento em grupo, sem carga</w:t>
            </w:r>
          </w:p>
        </w:tc>
      </w:tr>
      <w:tr w:rsidR="004635BA" w:rsidRPr="00852CEC" w14:paraId="2E105D3D" w14:textId="77777777" w:rsidTr="00896AB2">
        <w:trPr>
          <w:trHeight w:val="765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D567A67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</w:rPr>
              <w:t>Fazenda Escola de Veterinária</w:t>
            </w:r>
            <w:r w:rsidRPr="00852CEC">
              <w:rPr>
                <w:b/>
                <w:bCs/>
              </w:rPr>
              <w:br/>
            </w:r>
            <w:r w:rsidRPr="00852CEC">
              <w:rPr>
                <w:i/>
                <w:iCs/>
                <w:color w:val="000000"/>
              </w:rPr>
              <w:t>RJ 122 - Rodovia João Goularte, 1300-1306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A26A7A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DBB8D6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>Cachoeira de Macacu/RJ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4EE6DF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FBE00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CEB01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1x112,5 kVA </w:t>
            </w:r>
            <w:r w:rsidRPr="00852CEC">
              <w:rPr>
                <w:bCs/>
                <w:color w:val="000000"/>
              </w:rPr>
              <w:br/>
              <w:t>e</w:t>
            </w:r>
            <w:r w:rsidRPr="00852CEC">
              <w:rPr>
                <w:bCs/>
                <w:color w:val="000000"/>
              </w:rPr>
              <w:br/>
              <w:t>1x45 kVA.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46D8F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2 QGBTs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4FD8D49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220D8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B6EA08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bCs/>
                <w:color w:val="000000"/>
              </w:rPr>
              <w:t xml:space="preserve">3 </w:t>
            </w:r>
            <w:r w:rsidRPr="00852CEC">
              <w:rPr>
                <w:color w:val="000000"/>
              </w:rPr>
              <w:t>Monopolares</w:t>
            </w:r>
          </w:p>
        </w:tc>
      </w:tr>
      <w:tr w:rsidR="004635BA" w:rsidRPr="00852CEC" w14:paraId="29D26EEB" w14:textId="77777777" w:rsidTr="00896AB2">
        <w:trPr>
          <w:trHeight w:val="51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5C7F9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Moradia Estudantil - Angra dos Reis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Campus Retiro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657AFD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C2C74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Angra dos Reis/RJ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2313C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17B580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Simplificada em Poste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49A95C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1x112,5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71394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AE486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 Elos fusíveis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1C96CD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1E1D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3 Monopolares</w:t>
            </w:r>
          </w:p>
        </w:tc>
      </w:tr>
      <w:tr w:rsidR="004635BA" w:rsidRPr="00852CEC" w14:paraId="181E6588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F5F77B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lastRenderedPageBreak/>
              <w:t>Instituto de Educação de Angra dos Reis</w:t>
            </w:r>
            <w:r w:rsidRPr="00852CEC">
              <w:rPr>
                <w:b/>
                <w:bCs/>
                <w:color w:val="000000"/>
              </w:rPr>
              <w:br/>
            </w:r>
            <w:r w:rsidRPr="00852CEC">
              <w:rPr>
                <w:i/>
                <w:iCs/>
                <w:color w:val="000000"/>
              </w:rPr>
              <w:t>Avenida do Trabalhador, nº 179,</w:t>
            </w:r>
            <w:r w:rsidRPr="00852CEC">
              <w:rPr>
                <w:i/>
                <w:iCs/>
                <w:color w:val="000000"/>
              </w:rPr>
              <w:br/>
              <w:t>Jacuecanga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23CF72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BDA373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Angra dos Reis/RJ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85C512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FE64073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F432777" w14:textId="77777777" w:rsidR="004635BA" w:rsidRPr="00B30F43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1x150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E4DAFBD" w14:textId="77777777" w:rsidR="004635BA" w:rsidRPr="00B30F43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5B9F48" w14:textId="77777777" w:rsidR="004635BA" w:rsidRDefault="004635BA" w:rsidP="00896AB2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Solenóide</w:t>
            </w:r>
          </w:p>
          <w:p w14:paraId="46FA5AC8" w14:textId="77777777" w:rsidR="004635BA" w:rsidRPr="00B30F43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50/51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798B64" w14:textId="77777777" w:rsidR="004635BA" w:rsidRPr="00B30F43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 tripolar, Tensão Nominal 17,5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AE541EA" w14:textId="77777777" w:rsidR="004635BA" w:rsidRPr="00B30F43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 tripolar, 400A, com base fusível</w:t>
            </w:r>
          </w:p>
        </w:tc>
      </w:tr>
      <w:tr w:rsidR="004635BA" w:rsidRPr="00852CEC" w14:paraId="1DF8057B" w14:textId="77777777" w:rsidTr="00896AB2">
        <w:trPr>
          <w:trHeight w:val="1020"/>
        </w:trPr>
        <w:tc>
          <w:tcPr>
            <w:tcW w:w="20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29DCBC" w14:textId="77777777" w:rsidR="004635BA" w:rsidRPr="00852CEC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Usina Fotovoltaica Iguaba Grande</w:t>
            </w:r>
            <w:r w:rsidRPr="00852CEC">
              <w:rPr>
                <w:b/>
                <w:bCs/>
                <w:color w:val="000000"/>
              </w:rPr>
              <w:br/>
            </w:r>
            <w:r w:rsidRPr="00C61BA5">
              <w:rPr>
                <w:i/>
                <w:iCs/>
                <w:color w:val="000000"/>
              </w:rPr>
              <w:t>Rod. Amaral Peixoto, 93500 - Ubas</w:t>
            </w:r>
          </w:p>
        </w:tc>
        <w:tc>
          <w:tcPr>
            <w:tcW w:w="1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05F955" w14:textId="77777777" w:rsidR="004635BA" w:rsidRPr="00852CEC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b/>
                <w:bCs/>
                <w:color w:val="000000"/>
              </w:rPr>
              <w:t>Interior</w:t>
            </w:r>
          </w:p>
        </w:tc>
        <w:tc>
          <w:tcPr>
            <w:tcW w:w="1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3AEDF8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Iguaba Grande/RJ</w:t>
            </w:r>
          </w:p>
        </w:tc>
        <w:tc>
          <w:tcPr>
            <w:tcW w:w="6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C836DB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4ED61C1" w14:textId="77777777" w:rsidR="004635BA" w:rsidRPr="00852CEC" w:rsidRDefault="004635BA" w:rsidP="00896AB2">
            <w:pPr>
              <w:suppressAutoHyphens w:val="0"/>
              <w:jc w:val="center"/>
              <w:rPr>
                <w:color w:val="000000"/>
              </w:rPr>
            </w:pPr>
            <w:r w:rsidRPr="00852CEC">
              <w:rPr>
                <w:color w:val="000000"/>
              </w:rPr>
              <w:t>Abrigada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CBD5B3" w14:textId="77777777" w:rsidR="004635BA" w:rsidRPr="00B30F43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1250 kVA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D1EA6D" w14:textId="77777777" w:rsidR="004635BA" w:rsidRPr="00B30F43" w:rsidRDefault="004635BA" w:rsidP="00896AB2">
            <w:pPr>
              <w:suppressAutoHyphens w:val="0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 QGBT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B2C7E" w14:textId="77777777" w:rsidR="004635BA" w:rsidRPr="00B30F43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 w:rsidRPr="00852CEC">
              <w:rPr>
                <w:color w:val="000000"/>
              </w:rPr>
              <w:t>Relé PEXTRON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886AFE4" w14:textId="77777777" w:rsidR="004635BA" w:rsidRPr="00B30F43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 tripolar, Tensão Nominal 24 Kv - 630 A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216C107" w14:textId="77777777" w:rsidR="004635BA" w:rsidRPr="00B30F43" w:rsidRDefault="004635BA" w:rsidP="00896AB2">
            <w:pPr>
              <w:suppressAutoHyphens w:val="0"/>
              <w:jc w:val="center"/>
              <w:rPr>
                <w:b/>
                <w:bCs/>
                <w:color w:val="000000"/>
              </w:rPr>
            </w:pPr>
            <w:r>
              <w:rPr>
                <w:color w:val="000000"/>
              </w:rPr>
              <w:t>1 tripolar, 400A, com base fusível</w:t>
            </w:r>
          </w:p>
        </w:tc>
      </w:tr>
    </w:tbl>
    <w:p w14:paraId="7140BC61" w14:textId="77777777" w:rsidR="004635BA" w:rsidRPr="004635BA" w:rsidRDefault="004635BA" w:rsidP="004635BA">
      <w:pPr>
        <w:rPr>
          <w:rFonts w:eastAsia="Calibri"/>
        </w:rPr>
      </w:pPr>
    </w:p>
    <w:sectPr w:rsidR="004635BA" w:rsidRPr="004635BA" w:rsidSect="004635B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70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2E9A0" w14:textId="77777777" w:rsidR="00A21CB4" w:rsidRDefault="00A21CB4" w:rsidP="00770EC2">
      <w:r>
        <w:separator/>
      </w:r>
    </w:p>
  </w:endnote>
  <w:endnote w:type="continuationSeparator" w:id="0">
    <w:p w14:paraId="3EB9DE58" w14:textId="77777777" w:rsidR="00A21CB4" w:rsidRDefault="00A21CB4" w:rsidP="00770E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KNKFM+ArialNarrow">
    <w:altName w:val="Arial Narrow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C1D38" w14:textId="77777777" w:rsidR="00B90703" w:rsidRDefault="00B90703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A877A3" w14:textId="77777777" w:rsidR="00B90703" w:rsidRDefault="00B90703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3B91E" w14:textId="77777777" w:rsidR="00B90703" w:rsidRDefault="00B9070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52FDED" w14:textId="77777777" w:rsidR="00A21CB4" w:rsidRDefault="00A21CB4" w:rsidP="00770EC2">
      <w:r>
        <w:separator/>
      </w:r>
    </w:p>
  </w:footnote>
  <w:footnote w:type="continuationSeparator" w:id="0">
    <w:p w14:paraId="544019D5" w14:textId="77777777" w:rsidR="00A21CB4" w:rsidRDefault="00A21CB4" w:rsidP="00770E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48FFE" w14:textId="77777777" w:rsidR="00B90703" w:rsidRDefault="00B90703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537A5" w14:textId="3AE5961B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noProof/>
        <w:color w:val="000000"/>
      </w:rPr>
      <w:drawing>
        <wp:inline distT="0" distB="0" distL="0" distR="0" wp14:anchorId="14BC4A8D" wp14:editId="1684B44E">
          <wp:extent cx="666750" cy="652564"/>
          <wp:effectExtent l="0" t="0" r="0" b="0"/>
          <wp:docPr id="2" name="Imagem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5277" cy="660909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A2780DB" w14:textId="77777777" w:rsidR="00770EC2" w:rsidRDefault="00770EC2" w:rsidP="00770EC2">
    <w:pPr>
      <w:pStyle w:val="Corpodetexto"/>
      <w:spacing w:after="0"/>
      <w:rPr>
        <w:rFonts w:ascii="Arial" w:hAnsi="Arial" w:cs="Arial"/>
        <w:b/>
        <w:bCs/>
        <w:color w:val="000000"/>
      </w:rPr>
    </w:pPr>
  </w:p>
  <w:p w14:paraId="6E559B00" w14:textId="197F77E6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UNIVERSIDADE FEDERAL FLUMINENSE</w:t>
    </w:r>
  </w:p>
  <w:p w14:paraId="65285139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SUPERINTENDÊNCIA DE OPERAÇÕES E MANUTENÇÃO</w:t>
    </w:r>
  </w:p>
  <w:p w14:paraId="56C0EC38" w14:textId="77777777" w:rsidR="00770EC2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  <w:r w:rsidRPr="009D6766">
      <w:rPr>
        <w:rFonts w:ascii="Arial" w:hAnsi="Arial" w:cs="Arial"/>
        <w:b/>
        <w:bCs/>
        <w:color w:val="000000"/>
      </w:rPr>
      <w:t>COORDENAÇÃO DE MANUTENÇÃO</w:t>
    </w:r>
  </w:p>
  <w:p w14:paraId="2729F9A8" w14:textId="77777777" w:rsidR="00770EC2" w:rsidRPr="009D6766" w:rsidRDefault="00770EC2" w:rsidP="00770EC2">
    <w:pPr>
      <w:pStyle w:val="Corpodetexto"/>
      <w:spacing w:after="0"/>
      <w:jc w:val="center"/>
      <w:rPr>
        <w:rFonts w:ascii="Arial" w:hAnsi="Arial" w:cs="Arial"/>
        <w:b/>
        <w:bCs/>
        <w:color w:val="000000"/>
      </w:rPr>
    </w:pPr>
  </w:p>
  <w:p w14:paraId="42330B7E" w14:textId="77777777" w:rsidR="00770EC2" w:rsidRPr="009D6766" w:rsidRDefault="00770EC2" w:rsidP="00770EC2">
    <w:pPr>
      <w:spacing w:line="20" w:lineRule="exact"/>
      <w:rPr>
        <w:rFonts w:cs="Arial"/>
        <w:sz w:val="24"/>
      </w:rPr>
    </w:pPr>
  </w:p>
  <w:p w14:paraId="3B4CB0DF" w14:textId="77777777" w:rsidR="00770EC2" w:rsidRPr="009D6766" w:rsidRDefault="00770EC2" w:rsidP="00770EC2">
    <w:pPr>
      <w:spacing w:line="17" w:lineRule="exact"/>
      <w:rPr>
        <w:rFonts w:cs="Arial"/>
        <w:sz w:val="24"/>
      </w:rPr>
    </w:pPr>
  </w:p>
  <w:p w14:paraId="082A3B86" w14:textId="18621CE5" w:rsidR="00770EC2" w:rsidRPr="009D6766" w:rsidRDefault="00770EC2" w:rsidP="00770EC2">
    <w:pPr>
      <w:jc w:val="center"/>
      <w:rPr>
        <w:rFonts w:eastAsia="Calibri" w:cs="Arial"/>
        <w:sz w:val="24"/>
      </w:rPr>
    </w:pPr>
    <w:r w:rsidRPr="009D6766">
      <w:rPr>
        <w:rFonts w:eastAsia="Calibri" w:cs="Arial"/>
        <w:sz w:val="24"/>
      </w:rPr>
      <w:t xml:space="preserve">(PROCESSO ADMINISTRATIVO Nº </w:t>
    </w:r>
    <w:r w:rsidR="00B90703" w:rsidRPr="00B90703">
      <w:rPr>
        <w:rFonts w:eastAsia="Calibri" w:cs="Arial"/>
        <w:sz w:val="24"/>
      </w:rPr>
      <w:t>23069.160048/2026-24</w:t>
    </w:r>
    <w:r w:rsidRPr="009D6766">
      <w:rPr>
        <w:rFonts w:eastAsia="Calibri" w:cs="Arial"/>
        <w:sz w:val="24"/>
      </w:rPr>
      <w:t>)</w:t>
    </w:r>
  </w:p>
  <w:p w14:paraId="7831B022" w14:textId="0C380A98" w:rsidR="00770EC2" w:rsidRDefault="00770EC2">
    <w:pPr>
      <w:pStyle w:val="Cabealho"/>
    </w:pPr>
  </w:p>
  <w:p w14:paraId="675265A7" w14:textId="77777777" w:rsidR="00770EC2" w:rsidRDefault="00770EC2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222B0" w14:textId="77777777" w:rsidR="00B90703" w:rsidRDefault="00B9070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778" w:hanging="360"/>
      </w:pPr>
      <w:rPr>
        <w:rFonts w:ascii="Calibri" w:hAnsi="Calibri" w:cs="Calibri" w:hint="default"/>
        <w:b/>
        <w:bCs/>
        <w:i w:val="0"/>
        <w:sz w:val="24"/>
        <w:szCs w:val="24"/>
      </w:rPr>
    </w:lvl>
  </w:abstractNum>
  <w:abstractNum w:abstractNumId="2" w15:restartNumberingAfterBreak="0">
    <w:nsid w:val="00000004"/>
    <w:multiLevelType w:val="multilevel"/>
    <w:tmpl w:val="00000004"/>
    <w:name w:val="WW8Num8"/>
    <w:lvl w:ilvl="0">
      <w:start w:val="1"/>
      <w:numFmt w:val="decimal"/>
      <w:lvlText w:val="%1."/>
      <w:lvlJc w:val="left"/>
      <w:pPr>
        <w:tabs>
          <w:tab w:val="num" w:pos="708"/>
        </w:tabs>
        <w:ind w:left="1353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398" w:hanging="4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073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433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79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793" w:hanging="1800"/>
      </w:pPr>
      <w:rPr>
        <w:rFonts w:hint="default"/>
        <w:b/>
      </w:rPr>
    </w:lvl>
  </w:abstractNum>
  <w:abstractNum w:abstractNumId="3" w15:restartNumberingAfterBreak="0">
    <w:nsid w:val="00000005"/>
    <w:multiLevelType w:val="singleLevel"/>
    <w:tmpl w:val="00000005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4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5" w15:restartNumberingAfterBreak="0">
    <w:nsid w:val="00000007"/>
    <w:multiLevelType w:val="singleLevel"/>
    <w:tmpl w:val="00000007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6" w15:restartNumberingAfterBreak="0">
    <w:nsid w:val="00000008"/>
    <w:multiLevelType w:val="singleLevel"/>
    <w:tmpl w:val="00000008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multilevel"/>
    <w:tmpl w:val="048E0E5A"/>
    <w:name w:val="WW8Num17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hint="default"/>
        <w:i/>
        <w:color w:val="808080"/>
        <w:sz w:val="32"/>
        <w:szCs w:val="32"/>
      </w:rPr>
    </w:lvl>
    <w:lvl w:ilvl="1">
      <w:start w:val="1"/>
      <w:numFmt w:val="decimal"/>
      <w:lvlText w:val="%2."/>
      <w:lvlJc w:val="left"/>
      <w:pPr>
        <w:tabs>
          <w:tab w:val="num" w:pos="708"/>
        </w:tabs>
        <w:ind w:left="5398" w:hanging="720"/>
      </w:pPr>
      <w:rPr>
        <w:rFonts w:hint="default"/>
        <w:b/>
        <w:bCs/>
        <w:i w:val="0"/>
        <w:color w:val="auto"/>
        <w:sz w:val="24"/>
        <w:szCs w:val="24"/>
        <w:lang w:val="pt-BR"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ascii="Cambria" w:eastAsia="Calibri" w:hAnsi="Cambria" w:cs="Calibri" w:hint="default"/>
        <w:b w:val="0"/>
        <w:i w:val="0"/>
        <w:sz w:val="24"/>
        <w:szCs w:val="24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ascii="Cambria" w:hAnsi="Cambria" w:cs="Calibri" w:hint="default"/>
        <w:i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ascii="Cambria" w:hAnsi="Cambria" w:cs="Calibri" w:hint="default"/>
        <w:i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ascii="Cambria" w:hAnsi="Cambria" w:cs="Calibri" w:hint="default"/>
        <w:i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ascii="Cambria" w:hAnsi="Cambria" w:cs="Calibri" w:hint="default"/>
        <w:i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800"/>
      </w:pPr>
      <w:rPr>
        <w:rFonts w:ascii="Cambria" w:hAnsi="Cambria" w:cs="Calibri" w:hint="default"/>
        <w:i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ascii="Cambria" w:hAnsi="Cambria" w:cs="Calibri" w:hint="default"/>
        <w:i/>
        <w:sz w:val="24"/>
        <w:szCs w:val="24"/>
      </w:rPr>
    </w:lvl>
  </w:abstractNum>
  <w:abstractNum w:abstractNumId="8" w15:restartNumberingAfterBreak="0">
    <w:nsid w:val="0000000A"/>
    <w:multiLevelType w:val="singleLevel"/>
    <w:tmpl w:val="0000000A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9" w15:restartNumberingAfterBreak="0">
    <w:nsid w:val="0000000B"/>
    <w:multiLevelType w:val="singleLevel"/>
    <w:tmpl w:val="0000000B"/>
    <w:name w:val="WW8Num2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21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1" w15:restartNumberingAfterBreak="0">
    <w:nsid w:val="0000000D"/>
    <w:multiLevelType w:val="singleLevel"/>
    <w:tmpl w:val="0000000D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2" w15:restartNumberingAfterBreak="0">
    <w:nsid w:val="0000000E"/>
    <w:multiLevelType w:val="singleLevel"/>
    <w:tmpl w:val="0000000E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3" w15:restartNumberingAfterBreak="0">
    <w:nsid w:val="0000000F"/>
    <w:multiLevelType w:val="singleLevel"/>
    <w:tmpl w:val="0000000F"/>
    <w:name w:val="WW8Num29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</w:abstractNum>
  <w:abstractNum w:abstractNumId="14" w15:restartNumberingAfterBreak="0">
    <w:nsid w:val="00000010"/>
    <w:multiLevelType w:val="singleLevel"/>
    <w:tmpl w:val="00000010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5" w15:restartNumberingAfterBreak="0">
    <w:nsid w:val="00000011"/>
    <w:multiLevelType w:val="singleLevel"/>
    <w:tmpl w:val="00000011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  <w:color w:val="000000"/>
        <w:sz w:val="24"/>
        <w:szCs w:val="24"/>
      </w:rPr>
    </w:lvl>
  </w:abstractNum>
  <w:abstractNum w:abstractNumId="16" w15:restartNumberingAfterBreak="0">
    <w:nsid w:val="00000012"/>
    <w:multiLevelType w:val="singleLevel"/>
    <w:tmpl w:val="00000012"/>
    <w:name w:val="WW8Num32"/>
    <w:lvl w:ilvl="0">
      <w:start w:val="1"/>
      <w:numFmt w:val="lowerLetter"/>
      <w:lvlText w:val="%1)"/>
      <w:lvlJc w:val="left"/>
      <w:pPr>
        <w:tabs>
          <w:tab w:val="num" w:pos="0"/>
        </w:tabs>
        <w:ind w:left="1800" w:hanging="360"/>
      </w:pPr>
      <w:rPr>
        <w:rFonts w:ascii="Cambria" w:hAnsi="Cambria" w:cs="Arial"/>
        <w:bCs/>
        <w:sz w:val="24"/>
        <w:szCs w:val="24"/>
      </w:rPr>
    </w:lvl>
  </w:abstractNum>
  <w:abstractNum w:abstractNumId="17" w15:restartNumberingAfterBreak="0">
    <w:nsid w:val="00000013"/>
    <w:multiLevelType w:val="singleLevel"/>
    <w:tmpl w:val="00000013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singleLevel"/>
    <w:tmpl w:val="00000014"/>
    <w:name w:val="WW8Num34"/>
    <w:lvl w:ilvl="0">
      <w:start w:val="1"/>
      <w:numFmt w:val="lowerLetter"/>
      <w:lvlText w:val="%1)"/>
      <w:lvlJc w:val="left"/>
      <w:pPr>
        <w:tabs>
          <w:tab w:val="num" w:pos="708"/>
        </w:tabs>
        <w:ind w:left="1778" w:hanging="360"/>
      </w:pPr>
      <w:rPr>
        <w:rFonts w:ascii="Cambria" w:hAnsi="Cambria" w:cs="Arial"/>
        <w:b/>
        <w:bCs/>
        <w:i/>
        <w:sz w:val="24"/>
        <w:szCs w:val="24"/>
      </w:rPr>
    </w:lvl>
  </w:abstractNum>
  <w:abstractNum w:abstractNumId="19" w15:restartNumberingAfterBreak="0">
    <w:nsid w:val="00000015"/>
    <w:multiLevelType w:val="multilevel"/>
    <w:tmpl w:val="00000015"/>
    <w:name w:val="WW8Num35"/>
    <w:lvl w:ilvl="0">
      <w:start w:val="8"/>
      <w:numFmt w:val="decimal"/>
      <w:lvlText w:val="%1."/>
      <w:lvlJc w:val="left"/>
      <w:pPr>
        <w:tabs>
          <w:tab w:val="num" w:pos="0"/>
        </w:tabs>
        <w:ind w:left="585" w:hanging="585"/>
      </w:pPr>
      <w:rPr>
        <w:rFonts w:hint="default"/>
        <w:b/>
        <w:i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584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72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53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76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62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848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072" w:hanging="2160"/>
      </w:pPr>
      <w:rPr>
        <w:rFonts w:hint="default"/>
        <w:b/>
      </w:rPr>
    </w:lvl>
  </w:abstractNum>
  <w:abstractNum w:abstractNumId="20" w15:restartNumberingAfterBreak="0">
    <w:nsid w:val="00000016"/>
    <w:multiLevelType w:val="singleLevel"/>
    <w:tmpl w:val="00000016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singleLevel"/>
    <w:tmpl w:val="00000017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1070" w:hanging="360"/>
      </w:pPr>
      <w:rPr>
        <w:rFonts w:ascii="Cambria" w:hAnsi="Cambria" w:cs="Arial"/>
        <w:bCs/>
        <w:sz w:val="24"/>
        <w:szCs w:val="24"/>
      </w:rPr>
    </w:lvl>
  </w:abstractNum>
  <w:abstractNum w:abstractNumId="22" w15:restartNumberingAfterBreak="0">
    <w:nsid w:val="00000018"/>
    <w:multiLevelType w:val="singleLevel"/>
    <w:tmpl w:val="00000018"/>
    <w:name w:val="WW8Num44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00000019"/>
    <w:name w:val="WW8Num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4"/>
        <w:szCs w:val="24"/>
      </w:rPr>
    </w:lvl>
  </w:abstractNum>
  <w:abstractNum w:abstractNumId="24" w15:restartNumberingAfterBreak="0">
    <w:nsid w:val="0000001A"/>
    <w:multiLevelType w:val="singleLevel"/>
    <w:tmpl w:val="0000001A"/>
    <w:name w:val="WW8Num49"/>
    <w:lvl w:ilvl="0">
      <w:start w:val="1"/>
      <w:numFmt w:val="lowerLetter"/>
      <w:lvlText w:val="%1)"/>
      <w:lvlJc w:val="left"/>
      <w:pPr>
        <w:tabs>
          <w:tab w:val="num" w:pos="0"/>
        </w:tabs>
        <w:ind w:left="1571" w:hanging="360"/>
      </w:pPr>
      <w:rPr>
        <w:rFonts w:ascii="Cambria" w:hAnsi="Cambria" w:cs="Arial"/>
        <w:b/>
        <w:bCs/>
        <w:sz w:val="24"/>
        <w:szCs w:val="24"/>
      </w:rPr>
    </w:lvl>
  </w:abstractNum>
  <w:abstractNum w:abstractNumId="25" w15:restartNumberingAfterBreak="0">
    <w:nsid w:val="0000001B"/>
    <w:multiLevelType w:val="singleLevel"/>
    <w:tmpl w:val="0000001B"/>
    <w:name w:val="WW8Num51"/>
    <w:lvl w:ilvl="0">
      <w:start w:val="1"/>
      <w:numFmt w:val="bullet"/>
      <w:lvlText w:val=""/>
      <w:lvlJc w:val="left"/>
      <w:pPr>
        <w:tabs>
          <w:tab w:val="num" w:pos="708"/>
        </w:tabs>
        <w:ind w:left="72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5FA7"/>
    <w:rsid w:val="00010885"/>
    <w:rsid w:val="000A335C"/>
    <w:rsid w:val="000D17FE"/>
    <w:rsid w:val="00116379"/>
    <w:rsid w:val="00145FA7"/>
    <w:rsid w:val="001702E0"/>
    <w:rsid w:val="001A0447"/>
    <w:rsid w:val="00211F6B"/>
    <w:rsid w:val="00277B79"/>
    <w:rsid w:val="002815EE"/>
    <w:rsid w:val="00315D2C"/>
    <w:rsid w:val="00383840"/>
    <w:rsid w:val="004635BA"/>
    <w:rsid w:val="00467949"/>
    <w:rsid w:val="00477F99"/>
    <w:rsid w:val="00563A55"/>
    <w:rsid w:val="00575D52"/>
    <w:rsid w:val="005E7F8C"/>
    <w:rsid w:val="006B2A2C"/>
    <w:rsid w:val="006B63C1"/>
    <w:rsid w:val="006D516C"/>
    <w:rsid w:val="00763722"/>
    <w:rsid w:val="00770EC2"/>
    <w:rsid w:val="007C3093"/>
    <w:rsid w:val="00846751"/>
    <w:rsid w:val="00901CB3"/>
    <w:rsid w:val="009D6766"/>
    <w:rsid w:val="00A21CB4"/>
    <w:rsid w:val="00AD38C2"/>
    <w:rsid w:val="00B63FF8"/>
    <w:rsid w:val="00B90703"/>
    <w:rsid w:val="00BB1AE9"/>
    <w:rsid w:val="00DD5DAD"/>
    <w:rsid w:val="00DE6E65"/>
    <w:rsid w:val="00E37AF8"/>
    <w:rsid w:val="00EB1B8E"/>
    <w:rsid w:val="00F336DE"/>
    <w:rsid w:val="00F6135A"/>
    <w:rsid w:val="00FA3D92"/>
    <w:rsid w:val="00FB3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CDEBBE"/>
  <w15:chartTrackingRefBased/>
  <w15:docId w15:val="{F808DC19-8B36-455D-8C53-1667F77047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5FA7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qFormat/>
    <w:rsid w:val="00145FA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nhideWhenUsed/>
    <w:qFormat/>
    <w:rsid w:val="00145FA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nhideWhenUsed/>
    <w:qFormat/>
    <w:rsid w:val="00145FA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nhideWhenUsed/>
    <w:qFormat/>
    <w:rsid w:val="00145FA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145FA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145FA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nhideWhenUsed/>
    <w:qFormat/>
    <w:rsid w:val="00145FA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nhideWhenUsed/>
    <w:qFormat/>
    <w:rsid w:val="00145FA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nhideWhenUsed/>
    <w:qFormat/>
    <w:rsid w:val="00145FA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145FA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145F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145FA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145FA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145FA7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145FA7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145FA7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145FA7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145FA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qFormat/>
    <w:rsid w:val="00145FA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145FA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qFormat/>
    <w:rsid w:val="00145FA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145FA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145FA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145FA7"/>
    <w:rPr>
      <w:i/>
      <w:iCs/>
      <w:color w:val="404040" w:themeColor="text1" w:themeTint="BF"/>
    </w:rPr>
  </w:style>
  <w:style w:type="paragraph" w:styleId="PargrafodaLista">
    <w:name w:val="List Paragraph"/>
    <w:basedOn w:val="Normal"/>
    <w:link w:val="PargrafodaListaChar"/>
    <w:qFormat/>
    <w:rsid w:val="00145FA7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145FA7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145FA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145FA7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145FA7"/>
    <w:rPr>
      <w:b/>
      <w:bCs/>
      <w:smallCaps/>
      <w:color w:val="2F5496" w:themeColor="accent1" w:themeShade="BF"/>
      <w:spacing w:val="5"/>
    </w:rPr>
  </w:style>
  <w:style w:type="paragraph" w:styleId="Corpodetexto">
    <w:name w:val="Body Text"/>
    <w:basedOn w:val="Normal"/>
    <w:link w:val="CorpodetextoChar"/>
    <w:rsid w:val="00145FA7"/>
    <w:pPr>
      <w:suppressAutoHyphens w:val="0"/>
      <w:spacing w:after="120"/>
    </w:pPr>
    <w:rPr>
      <w:rFonts w:ascii="Times New Roman" w:hAnsi="Times New Roman" w:cs="Times New Roman"/>
      <w:sz w:val="24"/>
    </w:rPr>
  </w:style>
  <w:style w:type="character" w:customStyle="1" w:styleId="CorpodetextoChar">
    <w:name w:val="Corpo de texto Char"/>
    <w:basedOn w:val="Fontepargpadro"/>
    <w:link w:val="Corpodetexto"/>
    <w:rsid w:val="00145FA7"/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customStyle="1" w:styleId="PargrafodaListaChar">
    <w:name w:val="Parágrafo da Lista Char"/>
    <w:link w:val="PargrafodaLista"/>
    <w:uiPriority w:val="34"/>
    <w:locked/>
    <w:rsid w:val="00145FA7"/>
  </w:style>
  <w:style w:type="table" w:styleId="Tabelacomgrade">
    <w:name w:val="Table Grid"/>
    <w:basedOn w:val="Tabelanormal"/>
    <w:uiPriority w:val="39"/>
    <w:rsid w:val="00145F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nhideWhenUsed/>
    <w:rsid w:val="00770EC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Rodap">
    <w:name w:val="footer"/>
    <w:basedOn w:val="Normal"/>
    <w:link w:val="RodapChar"/>
    <w:unhideWhenUsed/>
    <w:rsid w:val="00770EC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70EC2"/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character" w:customStyle="1" w:styleId="WW8Num1z0">
    <w:name w:val="WW8Num1z0"/>
    <w:rsid w:val="004635BA"/>
    <w:rPr>
      <w:rFonts w:ascii="Symbol" w:hAnsi="Symbol" w:cs="Symbol" w:hint="default"/>
    </w:rPr>
  </w:style>
  <w:style w:type="character" w:customStyle="1" w:styleId="WW8Num2z0">
    <w:name w:val="WW8Num2z0"/>
    <w:rsid w:val="004635BA"/>
  </w:style>
  <w:style w:type="character" w:customStyle="1" w:styleId="WW8Num2z1">
    <w:name w:val="WW8Num2z1"/>
    <w:rsid w:val="004635BA"/>
  </w:style>
  <w:style w:type="character" w:customStyle="1" w:styleId="WW8Num2z2">
    <w:name w:val="WW8Num2z2"/>
    <w:rsid w:val="004635BA"/>
  </w:style>
  <w:style w:type="character" w:customStyle="1" w:styleId="WW8Num2z3">
    <w:name w:val="WW8Num2z3"/>
    <w:rsid w:val="004635BA"/>
  </w:style>
  <w:style w:type="character" w:customStyle="1" w:styleId="WW8Num2z4">
    <w:name w:val="WW8Num2z4"/>
    <w:rsid w:val="004635BA"/>
  </w:style>
  <w:style w:type="character" w:customStyle="1" w:styleId="WW8Num2z5">
    <w:name w:val="WW8Num2z5"/>
    <w:rsid w:val="004635BA"/>
  </w:style>
  <w:style w:type="character" w:customStyle="1" w:styleId="WW8Num2z6">
    <w:name w:val="WW8Num2z6"/>
    <w:rsid w:val="004635BA"/>
  </w:style>
  <w:style w:type="character" w:customStyle="1" w:styleId="WW8Num2z7">
    <w:name w:val="WW8Num2z7"/>
    <w:rsid w:val="004635BA"/>
  </w:style>
  <w:style w:type="character" w:customStyle="1" w:styleId="WW8Num2z8">
    <w:name w:val="WW8Num2z8"/>
    <w:rsid w:val="004635BA"/>
  </w:style>
  <w:style w:type="character" w:customStyle="1" w:styleId="WW8Num3z0">
    <w:name w:val="WW8Num3z0"/>
    <w:rsid w:val="004635BA"/>
    <w:rPr>
      <w:rFonts w:ascii="Calibri" w:hAnsi="Calibri" w:cs="Calibri" w:hint="default"/>
      <w:i/>
      <w:color w:val="808080"/>
      <w:sz w:val="32"/>
      <w:szCs w:val="32"/>
    </w:rPr>
  </w:style>
  <w:style w:type="character" w:customStyle="1" w:styleId="WW8Num3z1">
    <w:name w:val="WW8Num3z1"/>
    <w:rsid w:val="004635BA"/>
    <w:rPr>
      <w:rFonts w:ascii="Calibri" w:hAnsi="Calibri" w:cs="Calibri" w:hint="default"/>
      <w:b/>
      <w:i w:val="0"/>
      <w:sz w:val="24"/>
      <w:szCs w:val="24"/>
    </w:rPr>
  </w:style>
  <w:style w:type="character" w:customStyle="1" w:styleId="WW8Num3z2">
    <w:name w:val="WW8Num3z2"/>
    <w:rsid w:val="004635BA"/>
    <w:rPr>
      <w:rFonts w:hint="default"/>
      <w:b/>
      <w:i w:val="0"/>
    </w:rPr>
  </w:style>
  <w:style w:type="character" w:customStyle="1" w:styleId="WW8Num3z3">
    <w:name w:val="WW8Num3z3"/>
    <w:rsid w:val="004635BA"/>
    <w:rPr>
      <w:rFonts w:hint="default"/>
      <w:i w:val="0"/>
    </w:rPr>
  </w:style>
  <w:style w:type="character" w:customStyle="1" w:styleId="WW8Num4z0">
    <w:name w:val="WW8Num4z0"/>
    <w:rsid w:val="004635BA"/>
    <w:rPr>
      <w:rFonts w:ascii="Calibri" w:hAnsi="Calibri" w:cs="Calibri" w:hint="default"/>
      <w:b/>
      <w:bCs/>
      <w:i w:val="0"/>
      <w:sz w:val="24"/>
      <w:szCs w:val="24"/>
    </w:rPr>
  </w:style>
  <w:style w:type="character" w:customStyle="1" w:styleId="WW8Num5z0">
    <w:name w:val="WW8Num5z0"/>
    <w:rsid w:val="004635BA"/>
    <w:rPr>
      <w:rFonts w:hint="default"/>
      <w:color w:val="808080"/>
      <w:sz w:val="32"/>
      <w:szCs w:val="32"/>
    </w:rPr>
  </w:style>
  <w:style w:type="character" w:customStyle="1" w:styleId="WW8Num5z1">
    <w:name w:val="WW8Num5z1"/>
    <w:rsid w:val="004635BA"/>
    <w:rPr>
      <w:rFonts w:hint="default"/>
      <w:b/>
      <w:sz w:val="24"/>
      <w:szCs w:val="24"/>
    </w:rPr>
  </w:style>
  <w:style w:type="character" w:customStyle="1" w:styleId="WW8Num5z2">
    <w:name w:val="WW8Num5z2"/>
    <w:rsid w:val="004635BA"/>
    <w:rPr>
      <w:rFonts w:hint="default"/>
    </w:rPr>
  </w:style>
  <w:style w:type="character" w:customStyle="1" w:styleId="WW8Num6z0">
    <w:name w:val="WW8Num6z0"/>
    <w:rsid w:val="004635BA"/>
    <w:rPr>
      <w:rFonts w:hint="default"/>
    </w:rPr>
  </w:style>
  <w:style w:type="character" w:customStyle="1" w:styleId="WW8Num6z1">
    <w:name w:val="WW8Num6z1"/>
    <w:rsid w:val="004635BA"/>
    <w:rPr>
      <w:rFonts w:ascii="Calibri" w:hAnsi="Calibri" w:cs="Calibri" w:hint="default"/>
      <w:b/>
      <w:sz w:val="24"/>
      <w:szCs w:val="24"/>
      <w:lang w:eastAsia="zh-CN"/>
    </w:rPr>
  </w:style>
  <w:style w:type="character" w:customStyle="1" w:styleId="WW8Num7z0">
    <w:name w:val="WW8Num7z0"/>
    <w:rsid w:val="004635BA"/>
    <w:rPr>
      <w:rFonts w:hint="default"/>
    </w:rPr>
  </w:style>
  <w:style w:type="character" w:customStyle="1" w:styleId="WW8Num7z1">
    <w:name w:val="WW8Num7z1"/>
    <w:rsid w:val="004635BA"/>
    <w:rPr>
      <w:rFonts w:cs="Calibri" w:hint="default"/>
      <w:b/>
      <w:sz w:val="24"/>
      <w:szCs w:val="24"/>
    </w:rPr>
  </w:style>
  <w:style w:type="character" w:customStyle="1" w:styleId="WW8Num8z0">
    <w:name w:val="WW8Num8z0"/>
    <w:rsid w:val="004635BA"/>
    <w:rPr>
      <w:rFonts w:hint="default"/>
    </w:rPr>
  </w:style>
  <w:style w:type="character" w:customStyle="1" w:styleId="WW8Num8z1">
    <w:name w:val="WW8Num8z1"/>
    <w:rsid w:val="004635BA"/>
    <w:rPr>
      <w:rFonts w:hint="default"/>
      <w:b/>
    </w:rPr>
  </w:style>
  <w:style w:type="character" w:customStyle="1" w:styleId="WW8Num9z0">
    <w:name w:val="WW8Num9z0"/>
    <w:rsid w:val="004635BA"/>
    <w:rPr>
      <w:i/>
      <w:color w:val="808080"/>
      <w:sz w:val="28"/>
      <w:szCs w:val="28"/>
    </w:rPr>
  </w:style>
  <w:style w:type="character" w:customStyle="1" w:styleId="WW8Num9z1">
    <w:name w:val="WW8Num9z1"/>
    <w:rsid w:val="004635BA"/>
    <w:rPr>
      <w:b w:val="0"/>
    </w:rPr>
  </w:style>
  <w:style w:type="character" w:customStyle="1" w:styleId="WW8Num9z3">
    <w:name w:val="WW8Num9z3"/>
    <w:rsid w:val="004635BA"/>
  </w:style>
  <w:style w:type="character" w:customStyle="1" w:styleId="WW8Num9z4">
    <w:name w:val="WW8Num9z4"/>
    <w:rsid w:val="004635BA"/>
  </w:style>
  <w:style w:type="character" w:customStyle="1" w:styleId="WW8Num9z5">
    <w:name w:val="WW8Num9z5"/>
    <w:rsid w:val="004635BA"/>
  </w:style>
  <w:style w:type="character" w:customStyle="1" w:styleId="WW8Num9z6">
    <w:name w:val="WW8Num9z6"/>
    <w:rsid w:val="004635BA"/>
  </w:style>
  <w:style w:type="character" w:customStyle="1" w:styleId="WW8Num9z7">
    <w:name w:val="WW8Num9z7"/>
    <w:rsid w:val="004635BA"/>
  </w:style>
  <w:style w:type="character" w:customStyle="1" w:styleId="WW8Num9z8">
    <w:name w:val="WW8Num9z8"/>
    <w:rsid w:val="004635BA"/>
  </w:style>
  <w:style w:type="character" w:customStyle="1" w:styleId="WW8Num10z0">
    <w:name w:val="WW8Num10z0"/>
    <w:rsid w:val="004635BA"/>
    <w:rPr>
      <w:rFonts w:ascii="Symbol" w:hAnsi="Symbol" w:cs="Symbol" w:hint="default"/>
    </w:rPr>
  </w:style>
  <w:style w:type="character" w:customStyle="1" w:styleId="WW8Num10z1">
    <w:name w:val="WW8Num10z1"/>
    <w:rsid w:val="004635BA"/>
    <w:rPr>
      <w:rFonts w:ascii="Courier New" w:hAnsi="Courier New" w:cs="Courier New" w:hint="default"/>
    </w:rPr>
  </w:style>
  <w:style w:type="character" w:customStyle="1" w:styleId="WW8Num10z2">
    <w:name w:val="WW8Num10z2"/>
    <w:rsid w:val="004635BA"/>
    <w:rPr>
      <w:rFonts w:ascii="Wingdings" w:hAnsi="Wingdings" w:cs="Wingdings" w:hint="default"/>
    </w:rPr>
  </w:style>
  <w:style w:type="character" w:customStyle="1" w:styleId="WW8Num11z0">
    <w:name w:val="WW8Num11z0"/>
    <w:rsid w:val="004635BA"/>
    <w:rPr>
      <w:rFonts w:hint="default"/>
      <w:i/>
      <w:color w:val="808080"/>
      <w:sz w:val="32"/>
      <w:szCs w:val="32"/>
    </w:rPr>
  </w:style>
  <w:style w:type="character" w:customStyle="1" w:styleId="WW8Num11z1">
    <w:name w:val="WW8Num11z1"/>
    <w:rsid w:val="004635BA"/>
    <w:rPr>
      <w:rFonts w:hint="default"/>
      <w:b/>
      <w:i w:val="0"/>
      <w:color w:val="auto"/>
      <w:sz w:val="24"/>
      <w:szCs w:val="24"/>
    </w:rPr>
  </w:style>
  <w:style w:type="character" w:customStyle="1" w:styleId="WW8Num11z2">
    <w:name w:val="WW8Num11z2"/>
    <w:rsid w:val="004635BA"/>
    <w:rPr>
      <w:rFonts w:hint="default"/>
      <w:b w:val="0"/>
      <w:i w:val="0"/>
    </w:rPr>
  </w:style>
  <w:style w:type="character" w:customStyle="1" w:styleId="WW8Num11z3">
    <w:name w:val="WW8Num11z3"/>
    <w:rsid w:val="004635BA"/>
    <w:rPr>
      <w:rFonts w:hint="default"/>
      <w:i/>
    </w:rPr>
  </w:style>
  <w:style w:type="character" w:customStyle="1" w:styleId="WW8Num12z0">
    <w:name w:val="WW8Num12z0"/>
    <w:rsid w:val="004635BA"/>
    <w:rPr>
      <w:rFonts w:ascii="Symbol" w:hAnsi="Symbol" w:cs="Symbol" w:hint="default"/>
      <w:sz w:val="24"/>
      <w:szCs w:val="24"/>
    </w:rPr>
  </w:style>
  <w:style w:type="character" w:customStyle="1" w:styleId="WW8Num12z1">
    <w:name w:val="WW8Num12z1"/>
    <w:rsid w:val="004635BA"/>
    <w:rPr>
      <w:rFonts w:ascii="Courier New" w:hAnsi="Courier New" w:cs="Courier New" w:hint="default"/>
    </w:rPr>
  </w:style>
  <w:style w:type="character" w:customStyle="1" w:styleId="WW8Num12z2">
    <w:name w:val="WW8Num12z2"/>
    <w:rsid w:val="004635BA"/>
    <w:rPr>
      <w:rFonts w:ascii="Wingdings" w:hAnsi="Wingdings" w:cs="Wingdings" w:hint="default"/>
    </w:rPr>
  </w:style>
  <w:style w:type="character" w:customStyle="1" w:styleId="WW8Num13z0">
    <w:name w:val="WW8Num13z0"/>
    <w:rsid w:val="004635BA"/>
    <w:rPr>
      <w:rFonts w:ascii="Symbol" w:hAnsi="Symbol" w:cs="Symbol" w:hint="default"/>
      <w:color w:val="000000"/>
      <w:sz w:val="24"/>
      <w:szCs w:val="24"/>
    </w:rPr>
  </w:style>
  <w:style w:type="character" w:customStyle="1" w:styleId="WW8Num13z1">
    <w:name w:val="WW8Num13z1"/>
    <w:rsid w:val="004635BA"/>
    <w:rPr>
      <w:rFonts w:ascii="Courier New" w:hAnsi="Courier New" w:cs="Courier New" w:hint="default"/>
    </w:rPr>
  </w:style>
  <w:style w:type="character" w:customStyle="1" w:styleId="WW8Num13z2">
    <w:name w:val="WW8Num13z2"/>
    <w:rsid w:val="004635BA"/>
    <w:rPr>
      <w:rFonts w:ascii="Wingdings" w:hAnsi="Wingdings" w:cs="Wingdings" w:hint="default"/>
    </w:rPr>
  </w:style>
  <w:style w:type="character" w:customStyle="1" w:styleId="WW8Num14z0">
    <w:name w:val="WW8Num14z0"/>
    <w:rsid w:val="004635BA"/>
    <w:rPr>
      <w:rFonts w:ascii="Arial" w:hAnsi="Arial" w:cs="Arial" w:hint="default"/>
      <w:b/>
      <w:sz w:val="24"/>
    </w:rPr>
  </w:style>
  <w:style w:type="character" w:customStyle="1" w:styleId="WW8Num14z1">
    <w:name w:val="WW8Num14z1"/>
    <w:rsid w:val="004635BA"/>
    <w:rPr>
      <w:rFonts w:hint="default"/>
      <w:b w:val="0"/>
      <w:color w:val="auto"/>
    </w:rPr>
  </w:style>
  <w:style w:type="character" w:customStyle="1" w:styleId="WW8Num14z2">
    <w:name w:val="WW8Num14z2"/>
    <w:rsid w:val="004635BA"/>
    <w:rPr>
      <w:rFonts w:hint="default"/>
      <w:b w:val="0"/>
    </w:rPr>
  </w:style>
  <w:style w:type="character" w:customStyle="1" w:styleId="WW8Num14z4">
    <w:name w:val="WW8Num14z4"/>
    <w:rsid w:val="004635BA"/>
    <w:rPr>
      <w:rFonts w:hint="default"/>
      <w:b/>
    </w:rPr>
  </w:style>
  <w:style w:type="character" w:customStyle="1" w:styleId="WW8Num15z0">
    <w:name w:val="WW8Num15z0"/>
    <w:rsid w:val="004635BA"/>
    <w:rPr>
      <w:rFonts w:ascii="Symbol" w:hAnsi="Symbol" w:cs="Symbol" w:hint="default"/>
    </w:rPr>
  </w:style>
  <w:style w:type="character" w:customStyle="1" w:styleId="WW8Num15z1">
    <w:name w:val="WW8Num15z1"/>
    <w:rsid w:val="004635BA"/>
    <w:rPr>
      <w:rFonts w:ascii="Courier New" w:hAnsi="Courier New" w:cs="Courier New" w:hint="default"/>
    </w:rPr>
  </w:style>
  <w:style w:type="character" w:customStyle="1" w:styleId="WW8Num15z2">
    <w:name w:val="WW8Num15z2"/>
    <w:rsid w:val="004635BA"/>
    <w:rPr>
      <w:rFonts w:ascii="Wingdings" w:hAnsi="Wingdings" w:cs="Wingdings" w:hint="default"/>
    </w:rPr>
  </w:style>
  <w:style w:type="character" w:customStyle="1" w:styleId="WW8Num16z0">
    <w:name w:val="WW8Num16z0"/>
    <w:rsid w:val="004635BA"/>
    <w:rPr>
      <w:rFonts w:hint="default"/>
      <w:b/>
      <w:i/>
      <w:color w:val="808080"/>
      <w:sz w:val="28"/>
      <w:szCs w:val="28"/>
    </w:rPr>
  </w:style>
  <w:style w:type="character" w:customStyle="1" w:styleId="WW8Num16z1">
    <w:name w:val="WW8Num16z1"/>
    <w:rsid w:val="004635BA"/>
    <w:rPr>
      <w:rFonts w:hint="default"/>
      <w:b/>
    </w:rPr>
  </w:style>
  <w:style w:type="character" w:customStyle="1" w:styleId="WW8Num17z0">
    <w:name w:val="WW8Num17z0"/>
    <w:rsid w:val="004635BA"/>
    <w:rPr>
      <w:rFonts w:hint="default"/>
      <w:i/>
      <w:color w:val="808080"/>
      <w:sz w:val="32"/>
      <w:szCs w:val="32"/>
    </w:rPr>
  </w:style>
  <w:style w:type="character" w:customStyle="1" w:styleId="WW8Num17z1">
    <w:name w:val="WW8Num17z1"/>
    <w:rsid w:val="004635BA"/>
    <w:rPr>
      <w:rFonts w:ascii="Cambria" w:eastAsia="Calibri" w:hAnsi="Cambria" w:cs="Arial Narrow" w:hint="default"/>
      <w:b/>
      <w:bCs/>
      <w:i w:val="0"/>
      <w:color w:val="auto"/>
      <w:sz w:val="24"/>
      <w:szCs w:val="24"/>
      <w:lang w:val="pt-BR" w:eastAsia="en-US"/>
    </w:rPr>
  </w:style>
  <w:style w:type="character" w:customStyle="1" w:styleId="WW8Num17z2">
    <w:name w:val="WW8Num17z2"/>
    <w:rsid w:val="004635BA"/>
    <w:rPr>
      <w:rFonts w:ascii="Cambria" w:eastAsia="Calibri" w:hAnsi="Cambria" w:cs="Calibri" w:hint="default"/>
      <w:b w:val="0"/>
      <w:i w:val="0"/>
      <w:sz w:val="24"/>
      <w:szCs w:val="24"/>
      <w:lang w:eastAsia="en-US"/>
    </w:rPr>
  </w:style>
  <w:style w:type="character" w:customStyle="1" w:styleId="WW8Num17z3">
    <w:name w:val="WW8Num17z3"/>
    <w:rsid w:val="004635BA"/>
    <w:rPr>
      <w:rFonts w:ascii="Cambria" w:hAnsi="Cambria" w:cs="Calibri" w:hint="default"/>
      <w:i/>
      <w:sz w:val="24"/>
      <w:szCs w:val="24"/>
    </w:rPr>
  </w:style>
  <w:style w:type="character" w:customStyle="1" w:styleId="WW8Num18z0">
    <w:name w:val="WW8Num18z0"/>
    <w:rsid w:val="004635BA"/>
    <w:rPr>
      <w:rFonts w:ascii="Symbol" w:hAnsi="Symbol" w:cs="Symbol" w:hint="default"/>
      <w:color w:val="000000"/>
      <w:sz w:val="24"/>
      <w:szCs w:val="24"/>
    </w:rPr>
  </w:style>
  <w:style w:type="character" w:customStyle="1" w:styleId="WW8Num18z1">
    <w:name w:val="WW8Num18z1"/>
    <w:rsid w:val="004635BA"/>
    <w:rPr>
      <w:rFonts w:ascii="Courier New" w:hAnsi="Courier New" w:cs="Courier New" w:hint="default"/>
    </w:rPr>
  </w:style>
  <w:style w:type="character" w:customStyle="1" w:styleId="WW8Num18z2">
    <w:name w:val="WW8Num18z2"/>
    <w:rsid w:val="004635BA"/>
    <w:rPr>
      <w:rFonts w:ascii="Wingdings" w:hAnsi="Wingdings" w:cs="Wingdings" w:hint="default"/>
    </w:rPr>
  </w:style>
  <w:style w:type="character" w:customStyle="1" w:styleId="WW8Num19z0">
    <w:name w:val="WW8Num19z0"/>
    <w:rsid w:val="004635BA"/>
    <w:rPr>
      <w:rFonts w:hint="default"/>
      <w:b/>
      <w:i/>
      <w:color w:val="808080"/>
      <w:sz w:val="28"/>
      <w:szCs w:val="28"/>
    </w:rPr>
  </w:style>
  <w:style w:type="character" w:customStyle="1" w:styleId="WW8Num19z1">
    <w:name w:val="WW8Num19z1"/>
    <w:rsid w:val="004635BA"/>
    <w:rPr>
      <w:rFonts w:hint="default"/>
      <w:b/>
    </w:rPr>
  </w:style>
  <w:style w:type="character" w:customStyle="1" w:styleId="WW8Num20z0">
    <w:name w:val="WW8Num20z0"/>
    <w:rsid w:val="004635BA"/>
    <w:rPr>
      <w:rFonts w:ascii="Symbol" w:hAnsi="Symbol" w:cs="Symbol" w:hint="default"/>
    </w:rPr>
  </w:style>
  <w:style w:type="character" w:customStyle="1" w:styleId="WW8Num20z1">
    <w:name w:val="WW8Num20z1"/>
    <w:rsid w:val="004635BA"/>
    <w:rPr>
      <w:rFonts w:ascii="Courier New" w:hAnsi="Courier New" w:cs="Courier New" w:hint="default"/>
    </w:rPr>
  </w:style>
  <w:style w:type="character" w:customStyle="1" w:styleId="WW8Num20z2">
    <w:name w:val="WW8Num20z2"/>
    <w:rsid w:val="004635BA"/>
    <w:rPr>
      <w:rFonts w:ascii="Wingdings" w:hAnsi="Wingdings" w:cs="Wingdings" w:hint="default"/>
    </w:rPr>
  </w:style>
  <w:style w:type="character" w:customStyle="1" w:styleId="WW8Num21z0">
    <w:name w:val="WW8Num21z0"/>
    <w:rsid w:val="004635BA"/>
    <w:rPr>
      <w:rFonts w:ascii="Symbol" w:hAnsi="Symbol" w:cs="Symbol" w:hint="default"/>
      <w:color w:val="000000"/>
      <w:sz w:val="24"/>
      <w:szCs w:val="24"/>
    </w:rPr>
  </w:style>
  <w:style w:type="character" w:customStyle="1" w:styleId="WW8Num21z1">
    <w:name w:val="WW8Num21z1"/>
    <w:rsid w:val="004635BA"/>
    <w:rPr>
      <w:rFonts w:ascii="Courier New" w:hAnsi="Courier New" w:cs="Courier New" w:hint="default"/>
    </w:rPr>
  </w:style>
  <w:style w:type="character" w:customStyle="1" w:styleId="WW8Num21z2">
    <w:name w:val="WW8Num21z2"/>
    <w:rsid w:val="004635BA"/>
    <w:rPr>
      <w:rFonts w:ascii="Wingdings" w:hAnsi="Wingdings" w:cs="Wingdings" w:hint="default"/>
    </w:rPr>
  </w:style>
  <w:style w:type="character" w:customStyle="1" w:styleId="WW8Num22z0">
    <w:name w:val="WW8Num22z0"/>
    <w:rsid w:val="004635BA"/>
    <w:rPr>
      <w:rFonts w:ascii="Symbol" w:hAnsi="Symbol" w:cs="Symbol" w:hint="default"/>
      <w:color w:val="000000"/>
      <w:sz w:val="24"/>
      <w:szCs w:val="24"/>
    </w:rPr>
  </w:style>
  <w:style w:type="character" w:customStyle="1" w:styleId="WW8Num22z1">
    <w:name w:val="WW8Num22z1"/>
    <w:rsid w:val="004635BA"/>
    <w:rPr>
      <w:rFonts w:ascii="Courier New" w:hAnsi="Courier New" w:cs="Courier New" w:hint="default"/>
    </w:rPr>
  </w:style>
  <w:style w:type="character" w:customStyle="1" w:styleId="WW8Num22z2">
    <w:name w:val="WW8Num22z2"/>
    <w:rsid w:val="004635BA"/>
    <w:rPr>
      <w:rFonts w:ascii="Wingdings" w:hAnsi="Wingdings" w:cs="Wingdings" w:hint="default"/>
    </w:rPr>
  </w:style>
  <w:style w:type="character" w:customStyle="1" w:styleId="WW8Num23z0">
    <w:name w:val="WW8Num23z0"/>
    <w:rsid w:val="004635BA"/>
    <w:rPr>
      <w:rFonts w:hint="default"/>
      <w:i/>
      <w:color w:val="808080"/>
      <w:sz w:val="32"/>
      <w:szCs w:val="32"/>
    </w:rPr>
  </w:style>
  <w:style w:type="character" w:customStyle="1" w:styleId="WW8Num23z1">
    <w:name w:val="WW8Num23z1"/>
    <w:rsid w:val="004635BA"/>
    <w:rPr>
      <w:rFonts w:hint="default"/>
      <w:b/>
      <w:i w:val="0"/>
      <w:color w:val="auto"/>
      <w:sz w:val="24"/>
      <w:szCs w:val="24"/>
    </w:rPr>
  </w:style>
  <w:style w:type="character" w:customStyle="1" w:styleId="WW8Num23z2">
    <w:name w:val="WW8Num23z2"/>
    <w:rsid w:val="004635BA"/>
    <w:rPr>
      <w:rFonts w:hint="default"/>
      <w:b w:val="0"/>
      <w:i w:val="0"/>
    </w:rPr>
  </w:style>
  <w:style w:type="character" w:customStyle="1" w:styleId="WW8Num23z3">
    <w:name w:val="WW8Num23z3"/>
    <w:rsid w:val="004635BA"/>
    <w:rPr>
      <w:rFonts w:hint="default"/>
      <w:i/>
    </w:rPr>
  </w:style>
  <w:style w:type="character" w:customStyle="1" w:styleId="WW8Num24z0">
    <w:name w:val="WW8Num24z0"/>
    <w:rsid w:val="004635BA"/>
    <w:rPr>
      <w:rFonts w:ascii="Symbol" w:hAnsi="Symbol" w:cs="Symbol" w:hint="default"/>
    </w:rPr>
  </w:style>
  <w:style w:type="character" w:customStyle="1" w:styleId="WW8Num24z1">
    <w:name w:val="WW8Num24z1"/>
    <w:rsid w:val="004635BA"/>
    <w:rPr>
      <w:rFonts w:ascii="Courier New" w:hAnsi="Courier New" w:cs="Courier New" w:hint="default"/>
    </w:rPr>
  </w:style>
  <w:style w:type="character" w:customStyle="1" w:styleId="WW8Num24z2">
    <w:name w:val="WW8Num24z2"/>
    <w:rsid w:val="004635BA"/>
    <w:rPr>
      <w:rFonts w:ascii="Wingdings" w:hAnsi="Wingdings" w:cs="Wingdings" w:hint="default"/>
    </w:rPr>
  </w:style>
  <w:style w:type="character" w:customStyle="1" w:styleId="WW8Num25z0">
    <w:name w:val="WW8Num25z0"/>
    <w:rsid w:val="004635BA"/>
  </w:style>
  <w:style w:type="character" w:customStyle="1" w:styleId="WW8Num25z1">
    <w:name w:val="WW8Num25z1"/>
    <w:rsid w:val="004635BA"/>
  </w:style>
  <w:style w:type="character" w:customStyle="1" w:styleId="WW8Num25z2">
    <w:name w:val="WW8Num25z2"/>
    <w:rsid w:val="004635BA"/>
  </w:style>
  <w:style w:type="character" w:customStyle="1" w:styleId="WW8Num25z3">
    <w:name w:val="WW8Num25z3"/>
    <w:rsid w:val="004635BA"/>
  </w:style>
  <w:style w:type="character" w:customStyle="1" w:styleId="WW8Num25z4">
    <w:name w:val="WW8Num25z4"/>
    <w:rsid w:val="004635BA"/>
  </w:style>
  <w:style w:type="character" w:customStyle="1" w:styleId="WW8Num25z5">
    <w:name w:val="WW8Num25z5"/>
    <w:rsid w:val="004635BA"/>
  </w:style>
  <w:style w:type="character" w:customStyle="1" w:styleId="WW8Num25z6">
    <w:name w:val="WW8Num25z6"/>
    <w:rsid w:val="004635BA"/>
  </w:style>
  <w:style w:type="character" w:customStyle="1" w:styleId="WW8Num25z7">
    <w:name w:val="WW8Num25z7"/>
    <w:rsid w:val="004635BA"/>
  </w:style>
  <w:style w:type="character" w:customStyle="1" w:styleId="WW8Num25z8">
    <w:name w:val="WW8Num25z8"/>
    <w:rsid w:val="004635BA"/>
  </w:style>
  <w:style w:type="character" w:customStyle="1" w:styleId="WW8Num26z0">
    <w:name w:val="WW8Num26z0"/>
    <w:rsid w:val="004635BA"/>
    <w:rPr>
      <w:rFonts w:hint="default"/>
      <w:i/>
      <w:color w:val="808080"/>
      <w:sz w:val="32"/>
      <w:szCs w:val="32"/>
    </w:rPr>
  </w:style>
  <w:style w:type="character" w:customStyle="1" w:styleId="WW8Num26z1">
    <w:name w:val="WW8Num26z1"/>
    <w:rsid w:val="004635BA"/>
    <w:rPr>
      <w:rFonts w:hint="default"/>
      <w:b/>
      <w:i w:val="0"/>
      <w:color w:val="auto"/>
      <w:sz w:val="24"/>
      <w:szCs w:val="24"/>
    </w:rPr>
  </w:style>
  <w:style w:type="character" w:customStyle="1" w:styleId="WW8Num26z2">
    <w:name w:val="WW8Num26z2"/>
    <w:rsid w:val="004635BA"/>
    <w:rPr>
      <w:rFonts w:hint="default"/>
      <w:i/>
    </w:rPr>
  </w:style>
  <w:style w:type="character" w:customStyle="1" w:styleId="WW8Num27z0">
    <w:name w:val="WW8Num27z0"/>
    <w:rsid w:val="004635BA"/>
    <w:rPr>
      <w:color w:val="auto"/>
    </w:rPr>
  </w:style>
  <w:style w:type="character" w:customStyle="1" w:styleId="WW8Num27z1">
    <w:name w:val="WW8Num27z1"/>
    <w:rsid w:val="004635BA"/>
  </w:style>
  <w:style w:type="character" w:customStyle="1" w:styleId="WW8Num27z2">
    <w:name w:val="WW8Num27z2"/>
    <w:rsid w:val="004635BA"/>
  </w:style>
  <w:style w:type="character" w:customStyle="1" w:styleId="WW8Num27z3">
    <w:name w:val="WW8Num27z3"/>
    <w:rsid w:val="004635BA"/>
  </w:style>
  <w:style w:type="character" w:customStyle="1" w:styleId="WW8Num27z4">
    <w:name w:val="WW8Num27z4"/>
    <w:rsid w:val="004635BA"/>
  </w:style>
  <w:style w:type="character" w:customStyle="1" w:styleId="WW8Num27z5">
    <w:name w:val="WW8Num27z5"/>
    <w:rsid w:val="004635BA"/>
  </w:style>
  <w:style w:type="character" w:customStyle="1" w:styleId="WW8Num27z6">
    <w:name w:val="WW8Num27z6"/>
    <w:rsid w:val="004635BA"/>
  </w:style>
  <w:style w:type="character" w:customStyle="1" w:styleId="WW8Num27z7">
    <w:name w:val="WW8Num27z7"/>
    <w:rsid w:val="004635BA"/>
  </w:style>
  <w:style w:type="character" w:customStyle="1" w:styleId="WW8Num27z8">
    <w:name w:val="WW8Num27z8"/>
    <w:rsid w:val="004635BA"/>
  </w:style>
  <w:style w:type="character" w:customStyle="1" w:styleId="WW8Num28z0">
    <w:name w:val="WW8Num28z0"/>
    <w:rsid w:val="004635BA"/>
  </w:style>
  <w:style w:type="character" w:customStyle="1" w:styleId="WW8Num28z1">
    <w:name w:val="WW8Num28z1"/>
    <w:rsid w:val="004635BA"/>
  </w:style>
  <w:style w:type="character" w:customStyle="1" w:styleId="WW8Num28z2">
    <w:name w:val="WW8Num28z2"/>
    <w:rsid w:val="004635BA"/>
  </w:style>
  <w:style w:type="character" w:customStyle="1" w:styleId="WW8Num28z3">
    <w:name w:val="WW8Num28z3"/>
    <w:rsid w:val="004635BA"/>
  </w:style>
  <w:style w:type="character" w:customStyle="1" w:styleId="WW8Num28z4">
    <w:name w:val="WW8Num28z4"/>
    <w:rsid w:val="004635BA"/>
  </w:style>
  <w:style w:type="character" w:customStyle="1" w:styleId="WW8Num28z5">
    <w:name w:val="WW8Num28z5"/>
    <w:rsid w:val="004635BA"/>
  </w:style>
  <w:style w:type="character" w:customStyle="1" w:styleId="WW8Num28z6">
    <w:name w:val="WW8Num28z6"/>
    <w:rsid w:val="004635BA"/>
  </w:style>
  <w:style w:type="character" w:customStyle="1" w:styleId="WW8Num28z7">
    <w:name w:val="WW8Num28z7"/>
    <w:rsid w:val="004635BA"/>
  </w:style>
  <w:style w:type="character" w:customStyle="1" w:styleId="WW8Num28z8">
    <w:name w:val="WW8Num28z8"/>
    <w:rsid w:val="004635BA"/>
  </w:style>
  <w:style w:type="character" w:customStyle="1" w:styleId="WW8Num29z0">
    <w:name w:val="WW8Num29z0"/>
    <w:rsid w:val="004635BA"/>
    <w:rPr>
      <w:rFonts w:ascii="Symbol" w:hAnsi="Symbol" w:cs="Symbol" w:hint="default"/>
    </w:rPr>
  </w:style>
  <w:style w:type="character" w:customStyle="1" w:styleId="WW8Num29z1">
    <w:name w:val="WW8Num29z1"/>
    <w:rsid w:val="004635BA"/>
    <w:rPr>
      <w:rFonts w:ascii="Courier New" w:hAnsi="Courier New" w:cs="Courier New" w:hint="default"/>
    </w:rPr>
  </w:style>
  <w:style w:type="character" w:customStyle="1" w:styleId="WW8Num29z2">
    <w:name w:val="WW8Num29z2"/>
    <w:rsid w:val="004635BA"/>
    <w:rPr>
      <w:rFonts w:ascii="Wingdings" w:hAnsi="Wingdings" w:cs="Wingdings" w:hint="default"/>
    </w:rPr>
  </w:style>
  <w:style w:type="character" w:customStyle="1" w:styleId="WW8Num30z0">
    <w:name w:val="WW8Num30z0"/>
    <w:rsid w:val="004635BA"/>
    <w:rPr>
      <w:rFonts w:ascii="Symbol" w:hAnsi="Symbol" w:cs="Symbol" w:hint="default"/>
      <w:color w:val="000000"/>
      <w:sz w:val="24"/>
      <w:szCs w:val="24"/>
    </w:rPr>
  </w:style>
  <w:style w:type="character" w:customStyle="1" w:styleId="WW8Num30z1">
    <w:name w:val="WW8Num30z1"/>
    <w:rsid w:val="004635BA"/>
    <w:rPr>
      <w:rFonts w:ascii="Courier New" w:hAnsi="Courier New" w:cs="Courier New" w:hint="default"/>
    </w:rPr>
  </w:style>
  <w:style w:type="character" w:customStyle="1" w:styleId="WW8Num30z2">
    <w:name w:val="WW8Num30z2"/>
    <w:rsid w:val="004635BA"/>
    <w:rPr>
      <w:rFonts w:ascii="Wingdings" w:hAnsi="Wingdings" w:cs="Wingdings" w:hint="default"/>
    </w:rPr>
  </w:style>
  <w:style w:type="character" w:customStyle="1" w:styleId="WW8Num31z0">
    <w:name w:val="WW8Num31z0"/>
    <w:rsid w:val="004635BA"/>
    <w:rPr>
      <w:rFonts w:ascii="Symbol" w:hAnsi="Symbol" w:cs="Symbol" w:hint="default"/>
      <w:color w:val="000000"/>
      <w:sz w:val="24"/>
      <w:szCs w:val="24"/>
    </w:rPr>
  </w:style>
  <w:style w:type="character" w:customStyle="1" w:styleId="WW8Num31z1">
    <w:name w:val="WW8Num31z1"/>
    <w:rsid w:val="004635BA"/>
    <w:rPr>
      <w:rFonts w:ascii="Courier New" w:hAnsi="Courier New" w:cs="Courier New" w:hint="default"/>
    </w:rPr>
  </w:style>
  <w:style w:type="character" w:customStyle="1" w:styleId="WW8Num31z2">
    <w:name w:val="WW8Num31z2"/>
    <w:rsid w:val="004635BA"/>
    <w:rPr>
      <w:rFonts w:ascii="Wingdings" w:hAnsi="Wingdings" w:cs="Wingdings" w:hint="default"/>
    </w:rPr>
  </w:style>
  <w:style w:type="character" w:customStyle="1" w:styleId="WW8Num32z0">
    <w:name w:val="WW8Num32z0"/>
    <w:rsid w:val="004635BA"/>
    <w:rPr>
      <w:rFonts w:ascii="Cambria" w:hAnsi="Cambria" w:cs="Arial"/>
      <w:bCs/>
      <w:sz w:val="24"/>
      <w:szCs w:val="24"/>
    </w:rPr>
  </w:style>
  <w:style w:type="character" w:customStyle="1" w:styleId="WW8Num32z1">
    <w:name w:val="WW8Num32z1"/>
    <w:rsid w:val="004635BA"/>
  </w:style>
  <w:style w:type="character" w:customStyle="1" w:styleId="WW8Num32z2">
    <w:name w:val="WW8Num32z2"/>
    <w:rsid w:val="004635BA"/>
  </w:style>
  <w:style w:type="character" w:customStyle="1" w:styleId="WW8Num32z3">
    <w:name w:val="WW8Num32z3"/>
    <w:rsid w:val="004635BA"/>
  </w:style>
  <w:style w:type="character" w:customStyle="1" w:styleId="WW8Num32z4">
    <w:name w:val="WW8Num32z4"/>
    <w:rsid w:val="004635BA"/>
  </w:style>
  <w:style w:type="character" w:customStyle="1" w:styleId="WW8Num32z5">
    <w:name w:val="WW8Num32z5"/>
    <w:rsid w:val="004635BA"/>
  </w:style>
  <w:style w:type="character" w:customStyle="1" w:styleId="WW8Num32z6">
    <w:name w:val="WW8Num32z6"/>
    <w:rsid w:val="004635BA"/>
  </w:style>
  <w:style w:type="character" w:customStyle="1" w:styleId="WW8Num32z7">
    <w:name w:val="WW8Num32z7"/>
    <w:rsid w:val="004635BA"/>
  </w:style>
  <w:style w:type="character" w:customStyle="1" w:styleId="WW8Num32z8">
    <w:name w:val="WW8Num32z8"/>
    <w:rsid w:val="004635BA"/>
  </w:style>
  <w:style w:type="character" w:customStyle="1" w:styleId="WW8Num33z0">
    <w:name w:val="WW8Num33z0"/>
    <w:rsid w:val="004635BA"/>
    <w:rPr>
      <w:rFonts w:ascii="Symbol" w:eastAsia="Calibri" w:hAnsi="Symbol" w:cs="Symbol" w:hint="default"/>
    </w:rPr>
  </w:style>
  <w:style w:type="character" w:customStyle="1" w:styleId="WW8Num33z1">
    <w:name w:val="WW8Num33z1"/>
    <w:rsid w:val="004635BA"/>
    <w:rPr>
      <w:rFonts w:ascii="Courier New" w:hAnsi="Courier New" w:cs="Courier New" w:hint="default"/>
    </w:rPr>
  </w:style>
  <w:style w:type="character" w:customStyle="1" w:styleId="WW8Num33z2">
    <w:name w:val="WW8Num33z2"/>
    <w:rsid w:val="004635BA"/>
    <w:rPr>
      <w:rFonts w:ascii="Wingdings" w:hAnsi="Wingdings" w:cs="Wingdings" w:hint="default"/>
    </w:rPr>
  </w:style>
  <w:style w:type="character" w:customStyle="1" w:styleId="WW8Num34z0">
    <w:name w:val="WW8Num34z0"/>
    <w:rsid w:val="004635BA"/>
    <w:rPr>
      <w:rFonts w:ascii="Cambria" w:hAnsi="Cambria" w:cs="Arial"/>
      <w:b/>
      <w:bCs/>
      <w:i/>
      <w:sz w:val="24"/>
      <w:szCs w:val="24"/>
    </w:rPr>
  </w:style>
  <w:style w:type="character" w:customStyle="1" w:styleId="WW8Num34z1">
    <w:name w:val="WW8Num34z1"/>
    <w:rsid w:val="004635BA"/>
  </w:style>
  <w:style w:type="character" w:customStyle="1" w:styleId="WW8Num34z2">
    <w:name w:val="WW8Num34z2"/>
    <w:rsid w:val="004635BA"/>
  </w:style>
  <w:style w:type="character" w:customStyle="1" w:styleId="WW8Num34z3">
    <w:name w:val="WW8Num34z3"/>
    <w:rsid w:val="004635BA"/>
  </w:style>
  <w:style w:type="character" w:customStyle="1" w:styleId="WW8Num34z4">
    <w:name w:val="WW8Num34z4"/>
    <w:rsid w:val="004635BA"/>
  </w:style>
  <w:style w:type="character" w:customStyle="1" w:styleId="WW8Num34z5">
    <w:name w:val="WW8Num34z5"/>
    <w:rsid w:val="004635BA"/>
  </w:style>
  <w:style w:type="character" w:customStyle="1" w:styleId="WW8Num34z6">
    <w:name w:val="WW8Num34z6"/>
    <w:rsid w:val="004635BA"/>
  </w:style>
  <w:style w:type="character" w:customStyle="1" w:styleId="WW8Num34z7">
    <w:name w:val="WW8Num34z7"/>
    <w:rsid w:val="004635BA"/>
  </w:style>
  <w:style w:type="character" w:customStyle="1" w:styleId="WW8Num34z8">
    <w:name w:val="WW8Num34z8"/>
    <w:rsid w:val="004635BA"/>
  </w:style>
  <w:style w:type="character" w:customStyle="1" w:styleId="WW8Num35z0">
    <w:name w:val="WW8Num35z0"/>
    <w:rsid w:val="004635BA"/>
    <w:rPr>
      <w:rFonts w:hint="default"/>
      <w:b/>
      <w:i/>
      <w:sz w:val="24"/>
      <w:szCs w:val="24"/>
    </w:rPr>
  </w:style>
  <w:style w:type="character" w:customStyle="1" w:styleId="WW8Num35z1">
    <w:name w:val="WW8Num35z1"/>
    <w:rsid w:val="004635BA"/>
    <w:rPr>
      <w:rFonts w:hint="default"/>
      <w:b/>
    </w:rPr>
  </w:style>
  <w:style w:type="character" w:customStyle="1" w:styleId="WW8Num36z0">
    <w:name w:val="WW8Num36z0"/>
    <w:rsid w:val="004635BA"/>
    <w:rPr>
      <w:rFonts w:hint="default"/>
    </w:rPr>
  </w:style>
  <w:style w:type="character" w:customStyle="1" w:styleId="WW8Num37z0">
    <w:name w:val="WW8Num37z0"/>
    <w:rsid w:val="004635BA"/>
    <w:rPr>
      <w:rFonts w:hint="default"/>
      <w:b/>
    </w:rPr>
  </w:style>
  <w:style w:type="character" w:customStyle="1" w:styleId="WW8Num37z1">
    <w:name w:val="WW8Num37z1"/>
    <w:rsid w:val="004635BA"/>
    <w:rPr>
      <w:rFonts w:ascii="Arial" w:hAnsi="Arial" w:cs="Arial" w:hint="default"/>
      <w:b/>
      <w:i w:val="0"/>
      <w:color w:val="auto"/>
      <w:sz w:val="24"/>
    </w:rPr>
  </w:style>
  <w:style w:type="character" w:customStyle="1" w:styleId="WW8Num37z2">
    <w:name w:val="WW8Num37z2"/>
    <w:rsid w:val="004635BA"/>
    <w:rPr>
      <w:rFonts w:ascii="Arial" w:hAnsi="Arial" w:cs="Arial" w:hint="default"/>
      <w:b/>
      <w:i w:val="0"/>
      <w:sz w:val="24"/>
    </w:rPr>
  </w:style>
  <w:style w:type="character" w:customStyle="1" w:styleId="WW8Num38z0">
    <w:name w:val="WW8Num38z0"/>
    <w:rsid w:val="004635BA"/>
    <w:rPr>
      <w:rFonts w:hint="default"/>
      <w:i/>
      <w:color w:val="808080"/>
      <w:sz w:val="32"/>
      <w:szCs w:val="32"/>
    </w:rPr>
  </w:style>
  <w:style w:type="character" w:customStyle="1" w:styleId="WW8Num38z1">
    <w:name w:val="WW8Num38z1"/>
    <w:rsid w:val="004635BA"/>
    <w:rPr>
      <w:rFonts w:hint="default"/>
      <w:b/>
      <w:i w:val="0"/>
      <w:color w:val="auto"/>
      <w:sz w:val="24"/>
      <w:szCs w:val="24"/>
    </w:rPr>
  </w:style>
  <w:style w:type="character" w:customStyle="1" w:styleId="WW8Num38z2">
    <w:name w:val="WW8Num38z2"/>
    <w:rsid w:val="004635BA"/>
    <w:rPr>
      <w:rFonts w:hint="default"/>
      <w:i/>
    </w:rPr>
  </w:style>
  <w:style w:type="character" w:customStyle="1" w:styleId="WW8Num39z0">
    <w:name w:val="WW8Num39z0"/>
    <w:rsid w:val="004635BA"/>
    <w:rPr>
      <w:rFonts w:hint="default"/>
      <w:b/>
    </w:rPr>
  </w:style>
  <w:style w:type="character" w:customStyle="1" w:styleId="WW8Num39z4">
    <w:name w:val="WW8Num39z4"/>
    <w:rsid w:val="004635BA"/>
    <w:rPr>
      <w:rFonts w:ascii="Arial" w:hAnsi="Arial" w:cs="Arial" w:hint="default"/>
      <w:b/>
    </w:rPr>
  </w:style>
  <w:style w:type="character" w:customStyle="1" w:styleId="WW8Num39z5">
    <w:name w:val="WW8Num39z5"/>
    <w:rsid w:val="004635BA"/>
  </w:style>
  <w:style w:type="character" w:customStyle="1" w:styleId="WW8Num39z6">
    <w:name w:val="WW8Num39z6"/>
    <w:rsid w:val="004635BA"/>
  </w:style>
  <w:style w:type="character" w:customStyle="1" w:styleId="WW8Num39z7">
    <w:name w:val="WW8Num39z7"/>
    <w:rsid w:val="004635BA"/>
  </w:style>
  <w:style w:type="character" w:customStyle="1" w:styleId="WW8Num39z8">
    <w:name w:val="WW8Num39z8"/>
    <w:rsid w:val="004635BA"/>
  </w:style>
  <w:style w:type="character" w:customStyle="1" w:styleId="WW8Num40z0">
    <w:name w:val="WW8Num40z0"/>
    <w:rsid w:val="004635BA"/>
    <w:rPr>
      <w:rFonts w:ascii="Symbol" w:hAnsi="Symbol" w:cs="Symbol" w:hint="default"/>
    </w:rPr>
  </w:style>
  <w:style w:type="character" w:customStyle="1" w:styleId="WW8Num40z1">
    <w:name w:val="WW8Num40z1"/>
    <w:rsid w:val="004635BA"/>
    <w:rPr>
      <w:rFonts w:ascii="Courier New" w:hAnsi="Courier New" w:cs="Courier New" w:hint="default"/>
    </w:rPr>
  </w:style>
  <w:style w:type="character" w:customStyle="1" w:styleId="WW8Num40z2">
    <w:name w:val="WW8Num40z2"/>
    <w:rsid w:val="004635BA"/>
    <w:rPr>
      <w:rFonts w:ascii="Wingdings" w:hAnsi="Wingdings" w:cs="Wingdings" w:hint="default"/>
    </w:rPr>
  </w:style>
  <w:style w:type="character" w:customStyle="1" w:styleId="WW8Num41z0">
    <w:name w:val="WW8Num41z0"/>
    <w:rsid w:val="004635BA"/>
    <w:rPr>
      <w:rFonts w:ascii="Cambria" w:hAnsi="Cambria" w:cs="Arial"/>
      <w:bCs/>
      <w:sz w:val="24"/>
      <w:szCs w:val="24"/>
    </w:rPr>
  </w:style>
  <w:style w:type="character" w:customStyle="1" w:styleId="WW8Num41z1">
    <w:name w:val="WW8Num41z1"/>
    <w:rsid w:val="004635BA"/>
  </w:style>
  <w:style w:type="character" w:customStyle="1" w:styleId="WW8Num41z2">
    <w:name w:val="WW8Num41z2"/>
    <w:rsid w:val="004635BA"/>
  </w:style>
  <w:style w:type="character" w:customStyle="1" w:styleId="WW8Num41z3">
    <w:name w:val="WW8Num41z3"/>
    <w:rsid w:val="004635BA"/>
  </w:style>
  <w:style w:type="character" w:customStyle="1" w:styleId="WW8Num41z4">
    <w:name w:val="WW8Num41z4"/>
    <w:rsid w:val="004635BA"/>
  </w:style>
  <w:style w:type="character" w:customStyle="1" w:styleId="WW8Num41z5">
    <w:name w:val="WW8Num41z5"/>
    <w:rsid w:val="004635BA"/>
  </w:style>
  <w:style w:type="character" w:customStyle="1" w:styleId="WW8Num41z6">
    <w:name w:val="WW8Num41z6"/>
    <w:rsid w:val="004635BA"/>
  </w:style>
  <w:style w:type="character" w:customStyle="1" w:styleId="WW8Num41z7">
    <w:name w:val="WW8Num41z7"/>
    <w:rsid w:val="004635BA"/>
  </w:style>
  <w:style w:type="character" w:customStyle="1" w:styleId="WW8Num41z8">
    <w:name w:val="WW8Num41z8"/>
    <w:rsid w:val="004635BA"/>
  </w:style>
  <w:style w:type="character" w:customStyle="1" w:styleId="WW8Num42z0">
    <w:name w:val="WW8Num42z0"/>
    <w:rsid w:val="004635BA"/>
    <w:rPr>
      <w:rFonts w:hint="default"/>
      <w:b/>
    </w:rPr>
  </w:style>
  <w:style w:type="character" w:customStyle="1" w:styleId="WW8Num42z1">
    <w:name w:val="WW8Num42z1"/>
    <w:rsid w:val="004635BA"/>
    <w:rPr>
      <w:rFonts w:ascii="Arial" w:hAnsi="Arial" w:cs="Arial" w:hint="default"/>
      <w:b/>
      <w:i w:val="0"/>
      <w:color w:val="auto"/>
      <w:sz w:val="24"/>
    </w:rPr>
  </w:style>
  <w:style w:type="character" w:customStyle="1" w:styleId="WW8Num42z2">
    <w:name w:val="WW8Num42z2"/>
    <w:rsid w:val="004635BA"/>
    <w:rPr>
      <w:rFonts w:ascii="Arial" w:hAnsi="Arial" w:cs="Arial" w:hint="default"/>
      <w:b/>
      <w:i w:val="0"/>
      <w:sz w:val="24"/>
    </w:rPr>
  </w:style>
  <w:style w:type="character" w:customStyle="1" w:styleId="WW8Num43z0">
    <w:name w:val="WW8Num43z0"/>
    <w:rsid w:val="004635BA"/>
    <w:rPr>
      <w:rFonts w:ascii="Symbol" w:hAnsi="Symbol" w:cs="Symbol" w:hint="default"/>
    </w:rPr>
  </w:style>
  <w:style w:type="character" w:customStyle="1" w:styleId="WW8Num43z1">
    <w:name w:val="WW8Num43z1"/>
    <w:rsid w:val="004635BA"/>
    <w:rPr>
      <w:rFonts w:ascii="Courier New" w:hAnsi="Courier New" w:cs="Courier New" w:hint="default"/>
    </w:rPr>
  </w:style>
  <w:style w:type="character" w:customStyle="1" w:styleId="WW8Num43z2">
    <w:name w:val="WW8Num43z2"/>
    <w:rsid w:val="004635BA"/>
    <w:rPr>
      <w:rFonts w:ascii="Wingdings" w:hAnsi="Wingdings" w:cs="Wingdings" w:hint="default"/>
    </w:rPr>
  </w:style>
  <w:style w:type="character" w:customStyle="1" w:styleId="WW8Num44z0">
    <w:name w:val="WW8Num44z0"/>
    <w:rsid w:val="004635BA"/>
    <w:rPr>
      <w:rFonts w:ascii="Symbol" w:hAnsi="Symbol" w:cs="Symbol" w:hint="default"/>
    </w:rPr>
  </w:style>
  <w:style w:type="character" w:customStyle="1" w:styleId="WW8Num44z1">
    <w:name w:val="WW8Num44z1"/>
    <w:rsid w:val="004635BA"/>
    <w:rPr>
      <w:rFonts w:ascii="Courier New" w:hAnsi="Courier New" w:cs="Courier New" w:hint="default"/>
    </w:rPr>
  </w:style>
  <w:style w:type="character" w:customStyle="1" w:styleId="WW8Num44z2">
    <w:name w:val="WW8Num44z2"/>
    <w:rsid w:val="004635BA"/>
    <w:rPr>
      <w:rFonts w:ascii="Wingdings" w:hAnsi="Wingdings" w:cs="Wingdings" w:hint="default"/>
    </w:rPr>
  </w:style>
  <w:style w:type="character" w:customStyle="1" w:styleId="WW8Num45z0">
    <w:name w:val="WW8Num45z0"/>
    <w:rsid w:val="004635BA"/>
    <w:rPr>
      <w:rFonts w:hint="default"/>
      <w:i/>
      <w:color w:val="808080"/>
      <w:sz w:val="32"/>
      <w:szCs w:val="32"/>
    </w:rPr>
  </w:style>
  <w:style w:type="character" w:customStyle="1" w:styleId="WW8Num45z1">
    <w:name w:val="WW8Num45z1"/>
    <w:rsid w:val="004635BA"/>
    <w:rPr>
      <w:rFonts w:hint="default"/>
      <w:b/>
      <w:i w:val="0"/>
      <w:color w:val="auto"/>
      <w:sz w:val="24"/>
      <w:szCs w:val="24"/>
    </w:rPr>
  </w:style>
  <w:style w:type="character" w:customStyle="1" w:styleId="WW8Num45z2">
    <w:name w:val="WW8Num45z2"/>
    <w:rsid w:val="004635BA"/>
    <w:rPr>
      <w:rFonts w:hint="default"/>
      <w:i/>
    </w:rPr>
  </w:style>
  <w:style w:type="character" w:customStyle="1" w:styleId="WW8Num46z0">
    <w:name w:val="WW8Num46z0"/>
    <w:rsid w:val="004635BA"/>
    <w:rPr>
      <w:rFonts w:hint="default"/>
      <w:b/>
    </w:rPr>
  </w:style>
  <w:style w:type="character" w:customStyle="1" w:styleId="WW8Num46z1">
    <w:name w:val="WW8Num46z1"/>
    <w:rsid w:val="004635BA"/>
    <w:rPr>
      <w:rFonts w:ascii="Arial" w:hAnsi="Arial" w:cs="Arial" w:hint="default"/>
      <w:b/>
      <w:i w:val="0"/>
      <w:color w:val="auto"/>
      <w:sz w:val="24"/>
    </w:rPr>
  </w:style>
  <w:style w:type="character" w:customStyle="1" w:styleId="WW8Num46z2">
    <w:name w:val="WW8Num46z2"/>
    <w:rsid w:val="004635BA"/>
    <w:rPr>
      <w:rFonts w:ascii="Arial" w:hAnsi="Arial" w:cs="Arial" w:hint="default"/>
      <w:b/>
      <w:i w:val="0"/>
      <w:sz w:val="24"/>
    </w:rPr>
  </w:style>
  <w:style w:type="character" w:customStyle="1" w:styleId="WW8Num47z0">
    <w:name w:val="WW8Num47z0"/>
    <w:rsid w:val="004635BA"/>
    <w:rPr>
      <w:rFonts w:hint="default"/>
      <w:i/>
      <w:color w:val="808080"/>
      <w:sz w:val="32"/>
      <w:szCs w:val="32"/>
    </w:rPr>
  </w:style>
  <w:style w:type="character" w:customStyle="1" w:styleId="WW8Num47z1">
    <w:name w:val="WW8Num47z1"/>
    <w:rsid w:val="004635BA"/>
    <w:rPr>
      <w:rFonts w:ascii="Cambria" w:hAnsi="Cambria" w:cs="Cambria" w:hint="default"/>
      <w:b/>
      <w:i/>
      <w:sz w:val="24"/>
      <w:szCs w:val="24"/>
    </w:rPr>
  </w:style>
  <w:style w:type="character" w:customStyle="1" w:styleId="WW8Num47z2">
    <w:name w:val="WW8Num47z2"/>
    <w:rsid w:val="004635BA"/>
    <w:rPr>
      <w:rFonts w:ascii="Cambria" w:hAnsi="Cambria" w:cs="Cambria" w:hint="default"/>
      <w:b w:val="0"/>
      <w:i/>
      <w:sz w:val="24"/>
      <w:szCs w:val="24"/>
    </w:rPr>
  </w:style>
  <w:style w:type="character" w:customStyle="1" w:styleId="WW8Num47z3">
    <w:name w:val="WW8Num47z3"/>
    <w:rsid w:val="004635BA"/>
    <w:rPr>
      <w:rFonts w:hint="default"/>
      <w:b w:val="0"/>
      <w:i/>
    </w:rPr>
  </w:style>
  <w:style w:type="character" w:customStyle="1" w:styleId="WW8Num48z0">
    <w:name w:val="WW8Num48z0"/>
    <w:rsid w:val="004635BA"/>
    <w:rPr>
      <w:rFonts w:ascii="Symbol" w:hAnsi="Symbol" w:cs="Symbol" w:hint="default"/>
      <w:sz w:val="24"/>
      <w:szCs w:val="24"/>
    </w:rPr>
  </w:style>
  <w:style w:type="character" w:customStyle="1" w:styleId="WW8Num48z1">
    <w:name w:val="WW8Num48z1"/>
    <w:rsid w:val="004635BA"/>
    <w:rPr>
      <w:rFonts w:ascii="Courier New" w:hAnsi="Courier New" w:cs="Courier New" w:hint="default"/>
    </w:rPr>
  </w:style>
  <w:style w:type="character" w:customStyle="1" w:styleId="WW8Num48z2">
    <w:name w:val="WW8Num48z2"/>
    <w:rsid w:val="004635BA"/>
    <w:rPr>
      <w:rFonts w:ascii="Wingdings" w:hAnsi="Wingdings" w:cs="Wingdings" w:hint="default"/>
    </w:rPr>
  </w:style>
  <w:style w:type="character" w:customStyle="1" w:styleId="WW8Num49z0">
    <w:name w:val="WW8Num49z0"/>
    <w:rsid w:val="004635BA"/>
    <w:rPr>
      <w:rFonts w:ascii="Cambria" w:hAnsi="Cambria" w:cs="Arial"/>
      <w:b/>
      <w:bCs/>
      <w:sz w:val="24"/>
      <w:szCs w:val="24"/>
    </w:rPr>
  </w:style>
  <w:style w:type="character" w:customStyle="1" w:styleId="WW8Num49z1">
    <w:name w:val="WW8Num49z1"/>
    <w:rsid w:val="004635BA"/>
  </w:style>
  <w:style w:type="character" w:customStyle="1" w:styleId="WW8Num49z2">
    <w:name w:val="WW8Num49z2"/>
    <w:rsid w:val="004635BA"/>
  </w:style>
  <w:style w:type="character" w:customStyle="1" w:styleId="WW8Num49z3">
    <w:name w:val="WW8Num49z3"/>
    <w:rsid w:val="004635BA"/>
  </w:style>
  <w:style w:type="character" w:customStyle="1" w:styleId="WW8Num49z4">
    <w:name w:val="WW8Num49z4"/>
    <w:rsid w:val="004635BA"/>
  </w:style>
  <w:style w:type="character" w:customStyle="1" w:styleId="WW8Num49z5">
    <w:name w:val="WW8Num49z5"/>
    <w:rsid w:val="004635BA"/>
  </w:style>
  <w:style w:type="character" w:customStyle="1" w:styleId="WW8Num49z6">
    <w:name w:val="WW8Num49z6"/>
    <w:rsid w:val="004635BA"/>
  </w:style>
  <w:style w:type="character" w:customStyle="1" w:styleId="WW8Num49z7">
    <w:name w:val="WW8Num49z7"/>
    <w:rsid w:val="004635BA"/>
  </w:style>
  <w:style w:type="character" w:customStyle="1" w:styleId="WW8Num49z8">
    <w:name w:val="WW8Num49z8"/>
    <w:rsid w:val="004635BA"/>
  </w:style>
  <w:style w:type="character" w:customStyle="1" w:styleId="WW8Num50z0">
    <w:name w:val="WW8Num50z0"/>
    <w:rsid w:val="004635BA"/>
    <w:rPr>
      <w:rFonts w:hint="default"/>
      <w:i/>
      <w:color w:val="808080"/>
      <w:sz w:val="32"/>
      <w:szCs w:val="32"/>
    </w:rPr>
  </w:style>
  <w:style w:type="character" w:customStyle="1" w:styleId="WW8Num50z1">
    <w:name w:val="WW8Num50z1"/>
    <w:rsid w:val="004635BA"/>
    <w:rPr>
      <w:rFonts w:hint="default"/>
      <w:b/>
      <w:i w:val="0"/>
      <w:color w:val="auto"/>
      <w:sz w:val="24"/>
      <w:szCs w:val="24"/>
    </w:rPr>
  </w:style>
  <w:style w:type="character" w:customStyle="1" w:styleId="WW8Num50z2">
    <w:name w:val="WW8Num50z2"/>
    <w:rsid w:val="004635BA"/>
    <w:rPr>
      <w:rFonts w:hint="default"/>
      <w:i/>
    </w:rPr>
  </w:style>
  <w:style w:type="character" w:customStyle="1" w:styleId="WW8Num51z0">
    <w:name w:val="WW8Num51z0"/>
    <w:rsid w:val="004635BA"/>
    <w:rPr>
      <w:rFonts w:ascii="Symbol" w:hAnsi="Symbol" w:cs="Symbol" w:hint="default"/>
    </w:rPr>
  </w:style>
  <w:style w:type="character" w:customStyle="1" w:styleId="WW8Num51z1">
    <w:name w:val="WW8Num51z1"/>
    <w:rsid w:val="004635BA"/>
    <w:rPr>
      <w:rFonts w:ascii="Courier New" w:hAnsi="Courier New" w:cs="Courier New" w:hint="default"/>
    </w:rPr>
  </w:style>
  <w:style w:type="character" w:customStyle="1" w:styleId="WW8Num51z2">
    <w:name w:val="WW8Num51z2"/>
    <w:rsid w:val="004635BA"/>
    <w:rPr>
      <w:rFonts w:ascii="Wingdings" w:hAnsi="Wingdings" w:cs="Wingdings" w:hint="default"/>
    </w:rPr>
  </w:style>
  <w:style w:type="character" w:customStyle="1" w:styleId="WW8Num52z0">
    <w:name w:val="WW8Num52z0"/>
    <w:rsid w:val="004635BA"/>
  </w:style>
  <w:style w:type="character" w:customStyle="1" w:styleId="WW8Num52z1">
    <w:name w:val="WW8Num52z1"/>
    <w:rsid w:val="004635BA"/>
  </w:style>
  <w:style w:type="character" w:customStyle="1" w:styleId="WW8Num52z2">
    <w:name w:val="WW8Num52z2"/>
    <w:rsid w:val="004635BA"/>
  </w:style>
  <w:style w:type="character" w:customStyle="1" w:styleId="WW8Num52z3">
    <w:name w:val="WW8Num52z3"/>
    <w:rsid w:val="004635BA"/>
  </w:style>
  <w:style w:type="character" w:customStyle="1" w:styleId="WW8Num52z4">
    <w:name w:val="WW8Num52z4"/>
    <w:rsid w:val="004635BA"/>
  </w:style>
  <w:style w:type="character" w:customStyle="1" w:styleId="WW8Num52z5">
    <w:name w:val="WW8Num52z5"/>
    <w:rsid w:val="004635BA"/>
  </w:style>
  <w:style w:type="character" w:customStyle="1" w:styleId="WW8Num52z6">
    <w:name w:val="WW8Num52z6"/>
    <w:rsid w:val="004635BA"/>
  </w:style>
  <w:style w:type="character" w:customStyle="1" w:styleId="WW8Num52z7">
    <w:name w:val="WW8Num52z7"/>
    <w:rsid w:val="004635BA"/>
  </w:style>
  <w:style w:type="character" w:customStyle="1" w:styleId="WW8Num52z8">
    <w:name w:val="WW8Num52z8"/>
    <w:rsid w:val="004635BA"/>
  </w:style>
  <w:style w:type="character" w:customStyle="1" w:styleId="WW8Num53z0">
    <w:name w:val="WW8Num53z0"/>
    <w:rsid w:val="004635BA"/>
  </w:style>
  <w:style w:type="character" w:customStyle="1" w:styleId="WW8Num53z1">
    <w:name w:val="WW8Num53z1"/>
    <w:rsid w:val="004635BA"/>
  </w:style>
  <w:style w:type="character" w:customStyle="1" w:styleId="WW8Num53z2">
    <w:name w:val="WW8Num53z2"/>
    <w:rsid w:val="004635BA"/>
  </w:style>
  <w:style w:type="character" w:customStyle="1" w:styleId="WW8Num53z3">
    <w:name w:val="WW8Num53z3"/>
    <w:rsid w:val="004635BA"/>
  </w:style>
  <w:style w:type="character" w:customStyle="1" w:styleId="WW8Num53z4">
    <w:name w:val="WW8Num53z4"/>
    <w:rsid w:val="004635BA"/>
  </w:style>
  <w:style w:type="character" w:customStyle="1" w:styleId="WW8Num53z5">
    <w:name w:val="WW8Num53z5"/>
    <w:rsid w:val="004635BA"/>
  </w:style>
  <w:style w:type="character" w:customStyle="1" w:styleId="WW8Num53z6">
    <w:name w:val="WW8Num53z6"/>
    <w:rsid w:val="004635BA"/>
  </w:style>
  <w:style w:type="character" w:customStyle="1" w:styleId="WW8Num53z7">
    <w:name w:val="WW8Num53z7"/>
    <w:rsid w:val="004635BA"/>
  </w:style>
  <w:style w:type="character" w:customStyle="1" w:styleId="WW8Num53z8">
    <w:name w:val="WW8Num53z8"/>
    <w:rsid w:val="004635BA"/>
  </w:style>
  <w:style w:type="character" w:customStyle="1" w:styleId="WW8Num54z0">
    <w:name w:val="WW8Num54z0"/>
    <w:rsid w:val="004635BA"/>
    <w:rPr>
      <w:rFonts w:ascii="Symbol" w:hAnsi="Symbol" w:cs="Symbol" w:hint="default"/>
    </w:rPr>
  </w:style>
  <w:style w:type="character" w:customStyle="1" w:styleId="WW8Num54z1">
    <w:name w:val="WW8Num54z1"/>
    <w:rsid w:val="004635BA"/>
    <w:rPr>
      <w:rFonts w:ascii="Courier New" w:hAnsi="Courier New" w:cs="Courier New" w:hint="default"/>
    </w:rPr>
  </w:style>
  <w:style w:type="character" w:customStyle="1" w:styleId="WW8Num54z2">
    <w:name w:val="WW8Num54z2"/>
    <w:rsid w:val="004635BA"/>
    <w:rPr>
      <w:rFonts w:ascii="Wingdings" w:hAnsi="Wingdings" w:cs="Wingdings" w:hint="default"/>
    </w:rPr>
  </w:style>
  <w:style w:type="character" w:customStyle="1" w:styleId="Fontepargpadro1">
    <w:name w:val="Fonte parág. padrão1"/>
    <w:rsid w:val="004635BA"/>
  </w:style>
  <w:style w:type="character" w:styleId="Nmerodepgina">
    <w:name w:val="page number"/>
    <w:basedOn w:val="Fontepargpadro1"/>
    <w:rsid w:val="004635BA"/>
  </w:style>
  <w:style w:type="character" w:customStyle="1" w:styleId="Refdecomentrio1">
    <w:name w:val="Ref. de comentário1"/>
    <w:rsid w:val="004635BA"/>
    <w:rPr>
      <w:sz w:val="16"/>
      <w:szCs w:val="16"/>
    </w:rPr>
  </w:style>
  <w:style w:type="character" w:customStyle="1" w:styleId="TextodecomentrioChar">
    <w:name w:val="Texto de comentário Char"/>
    <w:rsid w:val="004635BA"/>
    <w:rPr>
      <w:rFonts w:ascii="Arial" w:hAnsi="Arial" w:cs="Arial"/>
    </w:rPr>
  </w:style>
  <w:style w:type="character" w:customStyle="1" w:styleId="AssuntodocomentrioChar">
    <w:name w:val="Assunto do comentário Char"/>
    <w:rsid w:val="004635BA"/>
    <w:rPr>
      <w:rFonts w:ascii="Arial" w:hAnsi="Arial" w:cs="Arial"/>
      <w:b/>
      <w:bCs/>
    </w:rPr>
  </w:style>
  <w:style w:type="character" w:styleId="Forte">
    <w:name w:val="Strong"/>
    <w:qFormat/>
    <w:rsid w:val="004635BA"/>
    <w:rPr>
      <w:b/>
      <w:bCs/>
    </w:rPr>
  </w:style>
  <w:style w:type="character" w:customStyle="1" w:styleId="apple-converted-space">
    <w:name w:val="apple-converted-space"/>
    <w:basedOn w:val="Fontepargpadro1"/>
    <w:rsid w:val="004635BA"/>
  </w:style>
  <w:style w:type="character" w:customStyle="1" w:styleId="Corpodetexto3Char">
    <w:name w:val="Corpo de texto 3 Char"/>
    <w:rsid w:val="004635BA"/>
    <w:rPr>
      <w:b/>
      <w:sz w:val="36"/>
    </w:rPr>
  </w:style>
  <w:style w:type="character" w:customStyle="1" w:styleId="RecuodecorpodetextoChar">
    <w:name w:val="Recuo de corpo de texto Char"/>
    <w:rsid w:val="004635BA"/>
    <w:rPr>
      <w:sz w:val="24"/>
      <w:szCs w:val="24"/>
    </w:rPr>
  </w:style>
  <w:style w:type="character" w:customStyle="1" w:styleId="Recuodecorpodetexto3Char">
    <w:name w:val="Recuo de corpo de texto 3 Char"/>
    <w:rsid w:val="004635BA"/>
    <w:rPr>
      <w:sz w:val="16"/>
      <w:szCs w:val="16"/>
    </w:rPr>
  </w:style>
  <w:style w:type="character" w:styleId="Hyperlink">
    <w:name w:val="Hyperlink"/>
    <w:uiPriority w:val="99"/>
    <w:rsid w:val="004635BA"/>
    <w:rPr>
      <w:color w:val="0000FF"/>
      <w:u w:val="single"/>
    </w:rPr>
  </w:style>
  <w:style w:type="character" w:customStyle="1" w:styleId="CabealhoChar1">
    <w:name w:val="Cabeçalho Char1"/>
    <w:rsid w:val="004635BA"/>
    <w:rPr>
      <w:rFonts w:ascii="Arial" w:hAnsi="Arial" w:cs="Arial"/>
      <w:sz w:val="22"/>
    </w:rPr>
  </w:style>
  <w:style w:type="character" w:customStyle="1" w:styleId="field-content">
    <w:name w:val="field-content"/>
    <w:basedOn w:val="Fontepargpadro1"/>
    <w:rsid w:val="004635BA"/>
  </w:style>
  <w:style w:type="character" w:customStyle="1" w:styleId="thoroughfare">
    <w:name w:val="thoroughfare"/>
    <w:basedOn w:val="Fontepargpadro1"/>
    <w:rsid w:val="004635BA"/>
  </w:style>
  <w:style w:type="character" w:customStyle="1" w:styleId="premise">
    <w:name w:val="premise"/>
    <w:basedOn w:val="Fontepargpadro1"/>
    <w:rsid w:val="004635BA"/>
  </w:style>
  <w:style w:type="character" w:customStyle="1" w:styleId="locality">
    <w:name w:val="locality"/>
    <w:basedOn w:val="Fontepargpadro1"/>
    <w:rsid w:val="004635BA"/>
  </w:style>
  <w:style w:type="character" w:customStyle="1" w:styleId="state">
    <w:name w:val="state"/>
    <w:basedOn w:val="Fontepargpadro1"/>
    <w:rsid w:val="004635BA"/>
  </w:style>
  <w:style w:type="character" w:customStyle="1" w:styleId="fieldset-legend">
    <w:name w:val="fieldset-legend"/>
    <w:basedOn w:val="Fontepargpadro1"/>
    <w:rsid w:val="004635BA"/>
  </w:style>
  <w:style w:type="character" w:customStyle="1" w:styleId="fieldset-legend-prefix">
    <w:name w:val="fieldset-legend-prefix"/>
    <w:basedOn w:val="Fontepargpadro1"/>
    <w:rsid w:val="004635BA"/>
  </w:style>
  <w:style w:type="paragraph" w:customStyle="1" w:styleId="Ttulo10">
    <w:name w:val="Título1"/>
    <w:basedOn w:val="Normal"/>
    <w:next w:val="Corpodetexto"/>
    <w:rsid w:val="004635BA"/>
    <w:pPr>
      <w:keepNext/>
      <w:spacing w:before="240" w:after="120"/>
      <w:jc w:val="both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Lista">
    <w:name w:val="List"/>
    <w:basedOn w:val="Corpodetexto"/>
    <w:rsid w:val="004635BA"/>
    <w:pPr>
      <w:suppressAutoHyphens/>
      <w:spacing w:after="0"/>
      <w:jc w:val="center"/>
    </w:pPr>
    <w:rPr>
      <w:rFonts w:ascii="Arial" w:hAnsi="Arial" w:cs="Mangal"/>
      <w:b/>
      <w:sz w:val="22"/>
      <w:szCs w:val="20"/>
      <w:lang w:eastAsia="zh-CN"/>
    </w:rPr>
  </w:style>
  <w:style w:type="paragraph" w:styleId="Legenda">
    <w:name w:val="caption"/>
    <w:basedOn w:val="Normal"/>
    <w:qFormat/>
    <w:rsid w:val="004635BA"/>
    <w:pPr>
      <w:suppressLineNumbers/>
      <w:spacing w:before="120" w:after="120"/>
      <w:jc w:val="both"/>
    </w:pPr>
    <w:rPr>
      <w:rFonts w:cs="Mangal"/>
      <w:i/>
      <w:iCs/>
      <w:sz w:val="24"/>
      <w:lang w:eastAsia="zh-CN"/>
    </w:rPr>
  </w:style>
  <w:style w:type="paragraph" w:customStyle="1" w:styleId="ndice">
    <w:name w:val="Índice"/>
    <w:basedOn w:val="Normal"/>
    <w:rsid w:val="004635BA"/>
    <w:pPr>
      <w:suppressLineNumbers/>
      <w:jc w:val="both"/>
    </w:pPr>
    <w:rPr>
      <w:rFonts w:cs="Mangal"/>
      <w:sz w:val="22"/>
      <w:szCs w:val="20"/>
      <w:lang w:eastAsia="zh-CN"/>
    </w:rPr>
  </w:style>
  <w:style w:type="paragraph" w:styleId="Textodebalo">
    <w:name w:val="Balloon Text"/>
    <w:basedOn w:val="Normal"/>
    <w:link w:val="TextodebaloChar"/>
    <w:rsid w:val="004635BA"/>
    <w:pPr>
      <w:jc w:val="both"/>
    </w:pPr>
    <w:rPr>
      <w:rFonts w:ascii="Tahoma" w:hAnsi="Tahoma" w:cs="Verdana"/>
      <w:sz w:val="16"/>
      <w:szCs w:val="16"/>
      <w:lang w:eastAsia="zh-CN"/>
    </w:rPr>
  </w:style>
  <w:style w:type="character" w:customStyle="1" w:styleId="TextodebaloChar">
    <w:name w:val="Texto de balão Char"/>
    <w:basedOn w:val="Fontepargpadro"/>
    <w:link w:val="Textodebalo"/>
    <w:rsid w:val="004635BA"/>
    <w:rPr>
      <w:rFonts w:ascii="Tahoma" w:eastAsia="Times New Roman" w:hAnsi="Tahoma" w:cs="Verdana"/>
      <w:kern w:val="0"/>
      <w:sz w:val="16"/>
      <w:szCs w:val="16"/>
      <w:lang w:eastAsia="zh-CN"/>
      <w14:ligatures w14:val="none"/>
    </w:rPr>
  </w:style>
  <w:style w:type="paragraph" w:customStyle="1" w:styleId="textocontedo">
    <w:name w:val="texto conteúdo"/>
    <w:basedOn w:val="Normal"/>
    <w:rsid w:val="004635BA"/>
    <w:pPr>
      <w:spacing w:before="240" w:after="120"/>
      <w:ind w:left="561" w:right="284" w:firstLine="6"/>
      <w:jc w:val="both"/>
    </w:pPr>
    <w:rPr>
      <w:rFonts w:cs="Arial"/>
      <w:sz w:val="22"/>
      <w:szCs w:val="20"/>
      <w:lang w:val="en-US" w:eastAsia="zh-CN"/>
    </w:rPr>
  </w:style>
  <w:style w:type="paragraph" w:customStyle="1" w:styleId="Textoembloco1">
    <w:name w:val="Texto em bloco1"/>
    <w:basedOn w:val="Normal"/>
    <w:rsid w:val="004635BA"/>
    <w:pPr>
      <w:keepNext/>
      <w:keepLines/>
      <w:ind w:left="1134" w:right="113" w:hanging="1134"/>
      <w:jc w:val="both"/>
    </w:pPr>
    <w:rPr>
      <w:rFonts w:cs="Arial"/>
      <w:sz w:val="22"/>
      <w:szCs w:val="20"/>
      <w:lang w:eastAsia="zh-CN"/>
    </w:rPr>
  </w:style>
  <w:style w:type="paragraph" w:customStyle="1" w:styleId="TextosemFormatao1">
    <w:name w:val="Texto sem Formatação1"/>
    <w:basedOn w:val="Normal"/>
    <w:rsid w:val="004635BA"/>
    <w:rPr>
      <w:rFonts w:ascii="Courier New" w:hAnsi="Courier New" w:cs="Courier New"/>
      <w:szCs w:val="20"/>
      <w:lang w:eastAsia="zh-CN"/>
    </w:rPr>
  </w:style>
  <w:style w:type="paragraph" w:customStyle="1" w:styleId="Corpodetexto21">
    <w:name w:val="Corpo de texto 21"/>
    <w:basedOn w:val="Normal"/>
    <w:rsid w:val="004635BA"/>
    <w:pPr>
      <w:spacing w:after="120" w:line="480" w:lineRule="auto"/>
      <w:jc w:val="both"/>
    </w:pPr>
    <w:rPr>
      <w:rFonts w:cs="Arial"/>
      <w:sz w:val="22"/>
      <w:szCs w:val="20"/>
      <w:lang w:eastAsia="zh-CN"/>
    </w:rPr>
  </w:style>
  <w:style w:type="paragraph" w:customStyle="1" w:styleId="Ttulocentralizado">
    <w:name w:val="Título centralizado"/>
    <w:basedOn w:val="Ttulo3"/>
    <w:rsid w:val="004635BA"/>
    <w:pPr>
      <w:keepNext w:val="0"/>
      <w:widowControl w:val="0"/>
      <w:spacing w:before="120" w:after="0"/>
      <w:ind w:left="426" w:right="-70"/>
    </w:pPr>
    <w:rPr>
      <w:rFonts w:eastAsia="Times New Roman" w:cs="Arial"/>
      <w:b/>
      <w:color w:val="auto"/>
      <w:sz w:val="24"/>
      <w:szCs w:val="24"/>
      <w:u w:val="single"/>
      <w:lang w:eastAsia="zh-CN"/>
    </w:rPr>
  </w:style>
  <w:style w:type="paragraph" w:customStyle="1" w:styleId="WW-Textosimples">
    <w:name w:val="WW-Texto simples"/>
    <w:basedOn w:val="Normal"/>
    <w:rsid w:val="004635BA"/>
    <w:rPr>
      <w:rFonts w:ascii="Courier New" w:hAnsi="Courier New" w:cs="Courier New"/>
      <w:szCs w:val="20"/>
      <w:lang w:eastAsia="zh-CN"/>
    </w:rPr>
  </w:style>
  <w:style w:type="paragraph" w:customStyle="1" w:styleId="Textodecomentrio1">
    <w:name w:val="Texto de comentário1"/>
    <w:basedOn w:val="Normal"/>
    <w:rsid w:val="004635BA"/>
    <w:pPr>
      <w:jc w:val="both"/>
    </w:pPr>
    <w:rPr>
      <w:rFonts w:cs="Arial"/>
      <w:szCs w:val="20"/>
      <w:lang w:eastAsia="zh-CN"/>
    </w:rPr>
  </w:style>
  <w:style w:type="paragraph" w:styleId="Textodecomentrio">
    <w:name w:val="annotation text"/>
    <w:basedOn w:val="Normal"/>
    <w:link w:val="TextodecomentrioChar1"/>
    <w:uiPriority w:val="99"/>
    <w:semiHidden/>
    <w:unhideWhenUsed/>
    <w:rsid w:val="004635BA"/>
    <w:rPr>
      <w:szCs w:val="20"/>
    </w:rPr>
  </w:style>
  <w:style w:type="character" w:customStyle="1" w:styleId="TextodecomentrioChar1">
    <w:name w:val="Texto de comentário Char1"/>
    <w:basedOn w:val="Fontepargpadro"/>
    <w:link w:val="Textodecomentrio"/>
    <w:uiPriority w:val="99"/>
    <w:semiHidden/>
    <w:rsid w:val="004635BA"/>
    <w:rPr>
      <w:rFonts w:ascii="Arial" w:eastAsia="Times New Roman" w:hAnsi="Arial" w:cs="Tahoma"/>
      <w:kern w:val="0"/>
      <w:sz w:val="20"/>
      <w:szCs w:val="20"/>
      <w:lang w:eastAsia="pt-BR"/>
      <w14:ligatures w14:val="none"/>
    </w:rPr>
  </w:style>
  <w:style w:type="paragraph" w:styleId="Assuntodocomentrio">
    <w:name w:val="annotation subject"/>
    <w:basedOn w:val="Textodecomentrio1"/>
    <w:next w:val="Textodecomentrio1"/>
    <w:link w:val="AssuntodocomentrioChar1"/>
    <w:rsid w:val="004635BA"/>
    <w:rPr>
      <w:b/>
      <w:bCs/>
    </w:rPr>
  </w:style>
  <w:style w:type="character" w:customStyle="1" w:styleId="AssuntodocomentrioChar1">
    <w:name w:val="Assunto do comentário Char1"/>
    <w:basedOn w:val="TextodecomentrioChar1"/>
    <w:link w:val="Assuntodocomentrio"/>
    <w:rsid w:val="004635BA"/>
    <w:rPr>
      <w:rFonts w:ascii="Arial" w:eastAsia="Times New Roman" w:hAnsi="Arial" w:cs="Arial"/>
      <w:b/>
      <w:bCs/>
      <w:kern w:val="0"/>
      <w:sz w:val="20"/>
      <w:szCs w:val="20"/>
      <w:lang w:eastAsia="zh-CN"/>
      <w14:ligatures w14:val="none"/>
    </w:rPr>
  </w:style>
  <w:style w:type="paragraph" w:customStyle="1" w:styleId="NORMALSemsublinhado">
    <w:name w:val="NORMAL + Sem sublinhado"/>
    <w:basedOn w:val="Ttulo2"/>
    <w:rsid w:val="004635BA"/>
    <w:pPr>
      <w:keepLines w:val="0"/>
      <w:spacing w:before="0" w:after="0" w:line="360" w:lineRule="auto"/>
      <w:ind w:left="142" w:firstLine="567"/>
      <w:jc w:val="both"/>
    </w:pPr>
    <w:rPr>
      <w:rFonts w:ascii="Arial" w:eastAsia="Times New Roman" w:hAnsi="Arial" w:cs="Arial"/>
      <w:color w:val="auto"/>
      <w:sz w:val="22"/>
      <w:szCs w:val="22"/>
      <w:lang w:eastAsia="zh-CN"/>
    </w:rPr>
  </w:style>
  <w:style w:type="paragraph" w:customStyle="1" w:styleId="Default">
    <w:name w:val="Default"/>
    <w:rsid w:val="004635BA"/>
    <w:pPr>
      <w:suppressAutoHyphens/>
      <w:autoSpaceDE w:val="0"/>
      <w:spacing w:after="0" w:line="240" w:lineRule="auto"/>
    </w:pPr>
    <w:rPr>
      <w:rFonts w:ascii="DKNKFM+ArialNarrow" w:eastAsia="Arial" w:hAnsi="DKNKFM+ArialNarrow" w:cs="DKNKFM+ArialNarrow"/>
      <w:color w:val="000000"/>
      <w:kern w:val="0"/>
      <w:sz w:val="24"/>
      <w:szCs w:val="24"/>
      <w:lang w:eastAsia="zh-CN"/>
      <w14:ligatures w14:val="none"/>
    </w:rPr>
  </w:style>
  <w:style w:type="paragraph" w:customStyle="1" w:styleId="Corpodetexto32">
    <w:name w:val="Corpo de texto 32"/>
    <w:basedOn w:val="Normal"/>
    <w:rsid w:val="004635BA"/>
    <w:pPr>
      <w:jc w:val="both"/>
    </w:pPr>
    <w:rPr>
      <w:rFonts w:ascii="Times New Roman" w:hAnsi="Times New Roman" w:cs="Times New Roman"/>
      <w:b/>
      <w:sz w:val="36"/>
      <w:szCs w:val="20"/>
      <w:lang w:eastAsia="zh-CN"/>
    </w:rPr>
  </w:style>
  <w:style w:type="paragraph" w:styleId="Recuodecorpodetexto">
    <w:name w:val="Body Text Indent"/>
    <w:basedOn w:val="Normal"/>
    <w:link w:val="RecuodecorpodetextoChar1"/>
    <w:rsid w:val="004635BA"/>
    <w:pPr>
      <w:spacing w:after="120"/>
      <w:ind w:left="283"/>
    </w:pPr>
    <w:rPr>
      <w:rFonts w:ascii="Times New Roman" w:hAnsi="Times New Roman" w:cs="Times New Roman"/>
      <w:sz w:val="24"/>
      <w:lang w:eastAsia="zh-CN"/>
    </w:rPr>
  </w:style>
  <w:style w:type="character" w:customStyle="1" w:styleId="RecuodecorpodetextoChar1">
    <w:name w:val="Recuo de corpo de texto Char1"/>
    <w:basedOn w:val="Fontepargpadro"/>
    <w:link w:val="Recuodecorpodetexto"/>
    <w:rsid w:val="004635BA"/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customStyle="1" w:styleId="WW-BodyText212">
    <w:name w:val="WW-Body Text 212"/>
    <w:basedOn w:val="Normal"/>
    <w:rsid w:val="004635BA"/>
    <w:pPr>
      <w:jc w:val="both"/>
    </w:pPr>
    <w:rPr>
      <w:rFonts w:cs="Arial"/>
      <w:sz w:val="22"/>
      <w:szCs w:val="20"/>
      <w:lang w:eastAsia="zh-CN"/>
    </w:rPr>
  </w:style>
  <w:style w:type="paragraph" w:customStyle="1" w:styleId="Recuodecorpodetexto31">
    <w:name w:val="Recuo de corpo de texto 31"/>
    <w:basedOn w:val="Normal"/>
    <w:rsid w:val="004635BA"/>
    <w:pPr>
      <w:spacing w:after="120"/>
      <w:ind w:left="283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Textodesubitem">
    <w:name w:val="Texto de subitem"/>
    <w:basedOn w:val="Normal"/>
    <w:rsid w:val="004635BA"/>
    <w:pPr>
      <w:keepNext/>
      <w:widowControl w:val="0"/>
      <w:jc w:val="both"/>
      <w:textAlignment w:val="baseline"/>
    </w:pPr>
    <w:rPr>
      <w:rFonts w:ascii="Courier New" w:hAnsi="Courier New" w:cs="Courier New"/>
      <w:sz w:val="22"/>
      <w:szCs w:val="20"/>
      <w:lang w:eastAsia="zh-CN"/>
    </w:rPr>
  </w:style>
  <w:style w:type="paragraph" w:customStyle="1" w:styleId="textonormal">
    <w:name w:val="texto_normal"/>
    <w:basedOn w:val="Normal"/>
    <w:rsid w:val="004635BA"/>
    <w:pPr>
      <w:spacing w:before="100" w:after="100"/>
    </w:pPr>
    <w:rPr>
      <w:rFonts w:ascii="Times New Roman" w:hAnsi="Times New Roman" w:cs="Times New Roman"/>
      <w:sz w:val="18"/>
      <w:szCs w:val="18"/>
      <w:lang w:eastAsia="zh-CN"/>
    </w:rPr>
  </w:style>
  <w:style w:type="paragraph" w:customStyle="1" w:styleId="justificadoportal">
    <w:name w:val="justificadoportal"/>
    <w:basedOn w:val="Normal"/>
    <w:rsid w:val="004635BA"/>
    <w:pPr>
      <w:spacing w:before="100" w:after="100"/>
      <w:ind w:left="122" w:right="122"/>
      <w:jc w:val="both"/>
    </w:pPr>
    <w:rPr>
      <w:rFonts w:ascii="Times New Roman" w:hAnsi="Times New Roman" w:cs="Times New Roman"/>
      <w:sz w:val="18"/>
      <w:szCs w:val="18"/>
      <w:lang w:eastAsia="zh-CN"/>
    </w:rPr>
  </w:style>
  <w:style w:type="paragraph" w:styleId="NormalWeb">
    <w:name w:val="Normal (Web)"/>
    <w:basedOn w:val="Normal"/>
    <w:rsid w:val="004635BA"/>
    <w:pPr>
      <w:spacing w:before="100" w:after="100"/>
    </w:pPr>
    <w:rPr>
      <w:rFonts w:ascii="Times New Roman" w:hAnsi="Times New Roman" w:cs="Times New Roman"/>
      <w:sz w:val="24"/>
      <w:lang w:eastAsia="zh-CN"/>
    </w:rPr>
  </w:style>
  <w:style w:type="paragraph" w:customStyle="1" w:styleId="Corpodetexto31">
    <w:name w:val="Corpo de texto 31"/>
    <w:basedOn w:val="Normal"/>
    <w:rsid w:val="004635BA"/>
    <w:pPr>
      <w:spacing w:after="120"/>
    </w:pPr>
    <w:rPr>
      <w:rFonts w:ascii="Times New Roman" w:hAnsi="Times New Roman" w:cs="Times New Roman"/>
      <w:sz w:val="16"/>
      <w:szCs w:val="16"/>
      <w:lang w:eastAsia="zh-CN"/>
    </w:rPr>
  </w:style>
  <w:style w:type="paragraph" w:customStyle="1" w:styleId="Commarcadores1">
    <w:name w:val="Com marcadores1"/>
    <w:basedOn w:val="Normal"/>
    <w:rsid w:val="004635BA"/>
    <w:pPr>
      <w:tabs>
        <w:tab w:val="num" w:pos="360"/>
      </w:tabs>
      <w:ind w:left="360" w:hanging="360"/>
      <w:contextualSpacing/>
    </w:pPr>
    <w:rPr>
      <w:rFonts w:ascii="Times New Roman" w:hAnsi="Times New Roman" w:cs="Times New Roman"/>
      <w:sz w:val="24"/>
      <w:lang w:eastAsia="zh-CN"/>
    </w:rPr>
  </w:style>
  <w:style w:type="paragraph" w:customStyle="1" w:styleId="Contedodatabela">
    <w:name w:val="Conteúdo da tabela"/>
    <w:basedOn w:val="Normal"/>
    <w:rsid w:val="004635BA"/>
    <w:pPr>
      <w:suppressLineNumbers/>
      <w:jc w:val="both"/>
    </w:pPr>
    <w:rPr>
      <w:rFonts w:cs="Arial"/>
      <w:sz w:val="22"/>
      <w:szCs w:val="20"/>
      <w:lang w:eastAsia="zh-CN"/>
    </w:rPr>
  </w:style>
  <w:style w:type="paragraph" w:customStyle="1" w:styleId="Ttulodetabela">
    <w:name w:val="Título de tabela"/>
    <w:basedOn w:val="Contedodatabela"/>
    <w:rsid w:val="004635BA"/>
    <w:pPr>
      <w:jc w:val="center"/>
    </w:pPr>
    <w:rPr>
      <w:b/>
      <w:bCs/>
    </w:rPr>
  </w:style>
  <w:style w:type="paragraph" w:customStyle="1" w:styleId="Citaes">
    <w:name w:val="Citações"/>
    <w:basedOn w:val="Normal"/>
    <w:rsid w:val="004635BA"/>
    <w:pPr>
      <w:spacing w:after="283"/>
      <w:ind w:left="567" w:right="567"/>
      <w:jc w:val="both"/>
    </w:pPr>
    <w:rPr>
      <w:rFonts w:cs="Arial"/>
      <w:sz w:val="22"/>
      <w:szCs w:val="20"/>
      <w:lang w:eastAsia="zh-CN"/>
    </w:rPr>
  </w:style>
  <w:style w:type="character" w:styleId="HiperlinkVisitado">
    <w:name w:val="FollowedHyperlink"/>
    <w:basedOn w:val="Fontepargpadro"/>
    <w:uiPriority w:val="99"/>
    <w:semiHidden/>
    <w:unhideWhenUsed/>
    <w:rsid w:val="004635BA"/>
    <w:rPr>
      <w:color w:val="954F72"/>
      <w:u w:val="single"/>
    </w:rPr>
  </w:style>
  <w:style w:type="paragraph" w:customStyle="1" w:styleId="msonormal0">
    <w:name w:val="msonormal"/>
    <w:basedOn w:val="Normal"/>
    <w:rsid w:val="004635BA"/>
    <w:pPr>
      <w:suppressAutoHyphens w:val="0"/>
      <w:spacing w:before="100" w:beforeAutospacing="1" w:after="100" w:afterAutospacing="1"/>
    </w:pPr>
    <w:rPr>
      <w:rFonts w:ascii="Times New Roman" w:hAnsi="Times New Roman" w:cs="Times New Roman"/>
      <w:sz w:val="24"/>
    </w:rPr>
  </w:style>
  <w:style w:type="paragraph" w:customStyle="1" w:styleId="font5">
    <w:name w:val="font5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b/>
      <w:bCs/>
      <w:color w:val="000000"/>
      <w:szCs w:val="20"/>
    </w:rPr>
  </w:style>
  <w:style w:type="paragraph" w:customStyle="1" w:styleId="font6">
    <w:name w:val="font6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color w:val="000000"/>
      <w:szCs w:val="20"/>
    </w:rPr>
  </w:style>
  <w:style w:type="paragraph" w:customStyle="1" w:styleId="font7">
    <w:name w:val="font7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i/>
      <w:iCs/>
      <w:color w:val="000000"/>
      <w:szCs w:val="20"/>
    </w:rPr>
  </w:style>
  <w:style w:type="paragraph" w:customStyle="1" w:styleId="font8">
    <w:name w:val="font8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color w:val="000000"/>
      <w:szCs w:val="20"/>
    </w:rPr>
  </w:style>
  <w:style w:type="paragraph" w:customStyle="1" w:styleId="font9">
    <w:name w:val="font9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b/>
      <w:bCs/>
      <w:i/>
      <w:iCs/>
      <w:color w:val="000000"/>
      <w:szCs w:val="20"/>
    </w:rPr>
  </w:style>
  <w:style w:type="paragraph" w:customStyle="1" w:styleId="font10">
    <w:name w:val="font10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color w:val="222222"/>
      <w:szCs w:val="20"/>
    </w:rPr>
  </w:style>
  <w:style w:type="paragraph" w:customStyle="1" w:styleId="font11">
    <w:name w:val="font11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b/>
      <w:bCs/>
      <w:color w:val="000000"/>
      <w:szCs w:val="20"/>
    </w:rPr>
  </w:style>
  <w:style w:type="paragraph" w:customStyle="1" w:styleId="font12">
    <w:name w:val="font12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i/>
      <w:iCs/>
      <w:color w:val="000000"/>
      <w:szCs w:val="20"/>
    </w:rPr>
  </w:style>
  <w:style w:type="paragraph" w:customStyle="1" w:styleId="font13">
    <w:name w:val="font13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i/>
      <w:iCs/>
      <w:color w:val="222222"/>
      <w:szCs w:val="20"/>
    </w:rPr>
  </w:style>
  <w:style w:type="paragraph" w:customStyle="1" w:styleId="font14">
    <w:name w:val="font14"/>
    <w:basedOn w:val="Normal"/>
    <w:rsid w:val="004635BA"/>
    <w:pPr>
      <w:suppressAutoHyphens w:val="0"/>
      <w:spacing w:before="100" w:beforeAutospacing="1" w:after="100" w:afterAutospacing="1"/>
    </w:pPr>
    <w:rPr>
      <w:rFonts w:cs="Arial"/>
      <w:i/>
      <w:iCs/>
      <w:color w:val="3D372D"/>
      <w:szCs w:val="20"/>
    </w:rPr>
  </w:style>
  <w:style w:type="paragraph" w:customStyle="1" w:styleId="xl65">
    <w:name w:val="xl65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0"/>
    </w:rPr>
  </w:style>
  <w:style w:type="paragraph" w:customStyle="1" w:styleId="xl66">
    <w:name w:val="xl66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textAlignment w:val="center"/>
    </w:pPr>
    <w:rPr>
      <w:rFonts w:cs="Arial"/>
      <w:b/>
      <w:bCs/>
      <w:color w:val="000000"/>
      <w:szCs w:val="20"/>
    </w:rPr>
  </w:style>
  <w:style w:type="paragraph" w:customStyle="1" w:styleId="xl67">
    <w:name w:val="xl67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0"/>
    </w:rPr>
  </w:style>
  <w:style w:type="paragraph" w:customStyle="1" w:styleId="xl68">
    <w:name w:val="xl68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Cs w:val="20"/>
    </w:rPr>
  </w:style>
  <w:style w:type="paragraph" w:customStyle="1" w:styleId="xl69">
    <w:name w:val="xl69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uppressAutoHyphens w:val="0"/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70">
    <w:name w:val="xl70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textAlignment w:val="center"/>
    </w:pPr>
    <w:rPr>
      <w:rFonts w:cs="Arial"/>
      <w:b/>
      <w:bCs/>
      <w:color w:val="000000"/>
      <w:szCs w:val="20"/>
    </w:rPr>
  </w:style>
  <w:style w:type="paragraph" w:customStyle="1" w:styleId="xl71">
    <w:name w:val="xl71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b/>
      <w:bCs/>
      <w:color w:val="000000"/>
      <w:szCs w:val="20"/>
    </w:rPr>
  </w:style>
  <w:style w:type="paragraph" w:customStyle="1" w:styleId="xl72">
    <w:name w:val="xl72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Cs w:val="20"/>
    </w:rPr>
  </w:style>
  <w:style w:type="paragraph" w:customStyle="1" w:styleId="xl73">
    <w:name w:val="xl73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rFonts w:cs="Arial"/>
      <w:szCs w:val="20"/>
    </w:rPr>
  </w:style>
  <w:style w:type="paragraph" w:customStyle="1" w:styleId="xl74">
    <w:name w:val="xl74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cs="Arial"/>
      <w:color w:val="000000"/>
      <w:szCs w:val="20"/>
    </w:rPr>
  </w:style>
  <w:style w:type="paragraph" w:customStyle="1" w:styleId="xl75">
    <w:name w:val="xl75"/>
    <w:basedOn w:val="Normal"/>
    <w:rsid w:val="004635B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uppressAutoHyphens w:val="0"/>
      <w:spacing w:before="100" w:beforeAutospacing="1" w:after="100" w:afterAutospacing="1"/>
      <w:jc w:val="center"/>
      <w:textAlignment w:val="center"/>
    </w:pPr>
    <w:rPr>
      <w:rFonts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2525</Words>
  <Characters>13640</Characters>
  <Application>Microsoft Office Word</Application>
  <DocSecurity>0</DocSecurity>
  <Lines>113</Lines>
  <Paragraphs>32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uffamandaln@outlook.com</dc:creator>
  <cp:keywords/>
  <dc:description/>
  <cp:lastModifiedBy>uffamandaln@outlook.com</cp:lastModifiedBy>
  <cp:revision>5</cp:revision>
  <cp:lastPrinted>2026-04-01T16:45:00Z</cp:lastPrinted>
  <dcterms:created xsi:type="dcterms:W3CDTF">2026-03-19T19:21:00Z</dcterms:created>
  <dcterms:modified xsi:type="dcterms:W3CDTF">2026-04-01T17:00:00Z</dcterms:modified>
</cp:coreProperties>
</file>